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государственное бюджетное общеобразовательное учреждение Самарской области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 средняя общеобразовательная школа «Образовательный центр» </w:t>
      </w:r>
      <w:proofErr w:type="gramStart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с</w:t>
      </w:r>
      <w:proofErr w:type="gramEnd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. Александровка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муниципального района </w:t>
      </w:r>
      <w:proofErr w:type="gramStart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Кинель-Черкасский</w:t>
      </w:r>
      <w:proofErr w:type="gramEnd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Самарской области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tabs>
          <w:tab w:val="left" w:pos="3140"/>
        </w:tabs>
        <w:suppressAutoHyphens w:val="0"/>
        <w:ind w:firstLine="0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                  Принято:                            </w:t>
      </w: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ab/>
        <w:t xml:space="preserve">                             Согласовано:                                                                   Утверждаю: </w:t>
      </w:r>
    </w:p>
    <w:p w:rsidR="00C7676B" w:rsidRPr="00C7676B" w:rsidRDefault="00C7676B" w:rsidP="00C7676B">
      <w:pPr>
        <w:tabs>
          <w:tab w:val="left" w:pos="6480"/>
        </w:tabs>
        <w:suppressAutoHyphens w:val="0"/>
        <w:ind w:firstLine="0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               МО учителей начальных классов                      </w:t>
      </w:r>
      <w:proofErr w:type="spellStart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Зам</w:t>
      </w:r>
      <w:proofErr w:type="gramStart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.д</w:t>
      </w:r>
      <w:proofErr w:type="gramEnd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ир</w:t>
      </w:r>
      <w:proofErr w:type="spellEnd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. по УР</w:t>
      </w: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ab/>
        <w:t xml:space="preserve">                                                              Директор школы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</w:t>
      </w:r>
    </w:p>
    <w:p w:rsidR="00C7676B" w:rsidRPr="00C7676B" w:rsidRDefault="00C7676B" w:rsidP="00C7676B">
      <w:pPr>
        <w:suppressAutoHyphens w:val="0"/>
        <w:ind w:firstLine="0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                 «___» _________20__ г.                                          ___________ </w:t>
      </w:r>
      <w:proofErr w:type="spellStart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>Акдавлетова</w:t>
      </w:r>
      <w:proofErr w:type="spellEnd"/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И.А.                                      _________ Ледяев В.А.</w:t>
      </w:r>
    </w:p>
    <w:p w:rsidR="00C7676B" w:rsidRPr="00C7676B" w:rsidRDefault="00C7676B" w:rsidP="00C7676B">
      <w:pPr>
        <w:suppressAutoHyphens w:val="0"/>
        <w:ind w:firstLine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suppressAutoHyphens w:val="0"/>
        <w:ind w:firstLine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tabs>
          <w:tab w:val="left" w:pos="3140"/>
        </w:tabs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tabs>
          <w:tab w:val="left" w:pos="3140"/>
        </w:tabs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7676B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C7676B" w:rsidRPr="00C7676B" w:rsidRDefault="00C7676B" w:rsidP="00C7676B">
      <w:pPr>
        <w:tabs>
          <w:tab w:val="left" w:pos="3140"/>
        </w:tabs>
        <w:suppressAutoHyphens w:val="0"/>
        <w:ind w:firstLine="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color w:val="000000"/>
          <w:sz w:val="48"/>
          <w:szCs w:val="48"/>
          <w:lang w:eastAsia="en-US"/>
        </w:rPr>
      </w:pPr>
      <w:r w:rsidRPr="00C7676B">
        <w:rPr>
          <w:rFonts w:eastAsia="Calibri"/>
          <w:b/>
          <w:color w:val="000000"/>
          <w:sz w:val="48"/>
          <w:szCs w:val="48"/>
          <w:lang w:eastAsia="en-US"/>
        </w:rPr>
        <w:t>Рабочая программа</w:t>
      </w:r>
    </w:p>
    <w:p w:rsidR="00C7676B" w:rsidRPr="00C7676B" w:rsidRDefault="001F317B" w:rsidP="00C7676B">
      <w:pPr>
        <w:suppressAutoHyphens w:val="0"/>
        <w:ind w:firstLine="0"/>
        <w:jc w:val="center"/>
        <w:rPr>
          <w:rFonts w:eastAsia="Calibri"/>
          <w:b/>
          <w:color w:val="000000"/>
          <w:sz w:val="48"/>
          <w:szCs w:val="48"/>
          <w:lang w:eastAsia="en-US"/>
        </w:rPr>
      </w:pPr>
      <w:r>
        <w:rPr>
          <w:rFonts w:eastAsia="Calibri"/>
          <w:b/>
          <w:color w:val="000000"/>
          <w:sz w:val="48"/>
          <w:szCs w:val="48"/>
          <w:lang w:eastAsia="en-US"/>
        </w:rPr>
        <w:t>у</w:t>
      </w:r>
      <w:r w:rsidR="00C7676B">
        <w:rPr>
          <w:rFonts w:eastAsia="Calibri"/>
          <w:b/>
          <w:color w:val="000000"/>
          <w:sz w:val="48"/>
          <w:szCs w:val="48"/>
          <w:lang w:eastAsia="en-US"/>
        </w:rPr>
        <w:t>чебного курса по математике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i/>
          <w:color w:val="000000"/>
          <w:sz w:val="48"/>
          <w:szCs w:val="48"/>
          <w:lang w:eastAsia="en-US"/>
        </w:rPr>
      </w:pPr>
      <w:r w:rsidRPr="00C7676B">
        <w:rPr>
          <w:rFonts w:eastAsia="Calibri"/>
          <w:i/>
          <w:color w:val="000000"/>
          <w:sz w:val="48"/>
          <w:szCs w:val="48"/>
          <w:lang w:eastAsia="en-US"/>
        </w:rPr>
        <w:t>Система «Школа России»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i/>
          <w:color w:val="000000"/>
          <w:sz w:val="48"/>
          <w:szCs w:val="48"/>
          <w:lang w:eastAsia="en-US"/>
        </w:rPr>
      </w:pP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i/>
          <w:color w:val="000000"/>
          <w:sz w:val="24"/>
          <w:szCs w:val="24"/>
          <w:lang w:eastAsia="en-US"/>
        </w:rPr>
      </w:pPr>
      <w:r w:rsidRPr="00C7676B">
        <w:rPr>
          <w:rFonts w:eastAsia="Calibri"/>
          <w:i/>
          <w:color w:val="000000"/>
          <w:sz w:val="24"/>
          <w:szCs w:val="24"/>
          <w:lang w:eastAsia="en-US"/>
        </w:rPr>
        <w:t xml:space="preserve">Рабочая программа разработана на основе Примерных программ по 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математике </w:t>
      </w:r>
      <w:r w:rsidRPr="00C7676B">
        <w:rPr>
          <w:rFonts w:eastAsia="Calibri"/>
          <w:i/>
          <w:color w:val="000000"/>
          <w:sz w:val="24"/>
          <w:szCs w:val="24"/>
          <w:lang w:eastAsia="en-US"/>
        </w:rPr>
        <w:t>Федерального государственного образовательного стандарта начального общего образования, программы «</w:t>
      </w:r>
      <w:r w:rsidR="00982C70">
        <w:rPr>
          <w:rFonts w:eastAsia="Calibri"/>
          <w:i/>
          <w:color w:val="000000"/>
          <w:sz w:val="24"/>
          <w:szCs w:val="24"/>
          <w:lang w:eastAsia="en-US"/>
        </w:rPr>
        <w:t>Математика</w:t>
      </w:r>
      <w:r w:rsidRPr="00C7676B">
        <w:rPr>
          <w:rFonts w:eastAsia="Calibri"/>
          <w:i/>
          <w:color w:val="000000"/>
          <w:sz w:val="24"/>
          <w:szCs w:val="24"/>
          <w:lang w:eastAsia="en-US"/>
        </w:rPr>
        <w:t xml:space="preserve">» </w:t>
      </w:r>
      <w:r w:rsidR="00982C70" w:rsidRPr="00982C70">
        <w:rPr>
          <w:i/>
          <w:sz w:val="24"/>
          <w:szCs w:val="24"/>
          <w:lang w:eastAsia="ru-RU"/>
        </w:rPr>
        <w:t>Моро М.И.</w:t>
      </w:r>
      <w:r w:rsidR="001F317B">
        <w:rPr>
          <w:i/>
          <w:sz w:val="24"/>
          <w:szCs w:val="24"/>
          <w:lang w:eastAsia="ru-RU"/>
        </w:rPr>
        <w:t>,</w:t>
      </w:r>
      <w:r w:rsidR="001F317B" w:rsidRPr="001F317B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1F317B" w:rsidRPr="001F317B">
        <w:rPr>
          <w:rFonts w:eastAsia="Calibri"/>
          <w:i/>
          <w:sz w:val="24"/>
          <w:szCs w:val="24"/>
          <w:lang w:eastAsia="en-US"/>
        </w:rPr>
        <w:t xml:space="preserve">М.А. </w:t>
      </w:r>
      <w:proofErr w:type="spellStart"/>
      <w:r w:rsidR="001F317B" w:rsidRPr="001F317B">
        <w:rPr>
          <w:rFonts w:eastAsia="Calibri"/>
          <w:i/>
          <w:sz w:val="24"/>
          <w:szCs w:val="24"/>
          <w:lang w:eastAsia="en-US"/>
        </w:rPr>
        <w:t>Бантова</w:t>
      </w:r>
      <w:proofErr w:type="spellEnd"/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C7676B" w:rsidRPr="00C7676B" w:rsidRDefault="001F317B" w:rsidP="00C7676B">
      <w:pPr>
        <w:suppressAutoHyphens w:val="0"/>
        <w:ind w:firstLine="0"/>
        <w:jc w:val="center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3</w:t>
      </w:r>
      <w:r w:rsidR="00C7676B" w:rsidRPr="00C7676B">
        <w:rPr>
          <w:rFonts w:eastAsia="Calibri"/>
          <w:color w:val="000000"/>
          <w:lang w:eastAsia="en-US"/>
        </w:rPr>
        <w:t xml:space="preserve"> класс </w:t>
      </w:r>
    </w:p>
    <w:p w:rsidR="00C7676B" w:rsidRPr="00C7676B" w:rsidRDefault="00C7676B" w:rsidP="00C7676B">
      <w:pPr>
        <w:suppressAutoHyphens w:val="0"/>
        <w:ind w:firstLine="0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C7676B" w:rsidRDefault="00C7676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Default="001F317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Default="001F317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Default="001F317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Default="001F317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Default="001F317B" w:rsidP="00C7676B">
      <w:pPr>
        <w:suppressAutoHyphens w:val="0"/>
        <w:ind w:firstLine="0"/>
        <w:jc w:val="center"/>
        <w:rPr>
          <w:bCs/>
          <w:color w:val="000000"/>
          <w:sz w:val="24"/>
          <w:szCs w:val="24"/>
          <w:lang w:eastAsia="ru-RU"/>
        </w:rPr>
      </w:pPr>
    </w:p>
    <w:p w:rsidR="001F317B" w:rsidRPr="00C7676B" w:rsidRDefault="001F317B" w:rsidP="00C7676B">
      <w:pPr>
        <w:suppressAutoHyphens w:val="0"/>
        <w:ind w:firstLine="0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C7676B" w:rsidRDefault="00C7676B" w:rsidP="00E933CD">
      <w:pPr>
        <w:spacing w:after="200" w:line="276" w:lineRule="auto"/>
        <w:ind w:firstLine="0"/>
        <w:jc w:val="center"/>
        <w:rPr>
          <w:b/>
          <w:caps/>
          <w:sz w:val="24"/>
          <w:szCs w:val="24"/>
        </w:rPr>
      </w:pPr>
    </w:p>
    <w:p w:rsidR="00C7676B" w:rsidRDefault="00C7676B" w:rsidP="00E933CD">
      <w:pPr>
        <w:spacing w:after="200" w:line="276" w:lineRule="auto"/>
        <w:ind w:firstLine="0"/>
        <w:jc w:val="center"/>
        <w:rPr>
          <w:b/>
          <w:caps/>
          <w:sz w:val="24"/>
          <w:szCs w:val="24"/>
        </w:rPr>
      </w:pPr>
    </w:p>
    <w:p w:rsidR="00134C9C" w:rsidRPr="00E35213" w:rsidRDefault="00134C9C" w:rsidP="00E933CD">
      <w:pPr>
        <w:spacing w:after="200" w:line="276" w:lineRule="auto"/>
        <w:ind w:firstLine="0"/>
        <w:jc w:val="center"/>
        <w:rPr>
          <w:b/>
          <w:caps/>
          <w:sz w:val="24"/>
          <w:szCs w:val="24"/>
        </w:rPr>
      </w:pPr>
      <w:r w:rsidRPr="00E35213">
        <w:rPr>
          <w:b/>
          <w:caps/>
          <w:sz w:val="24"/>
          <w:szCs w:val="24"/>
        </w:rPr>
        <w:lastRenderedPageBreak/>
        <w:t>Пояснительная записка</w:t>
      </w:r>
    </w:p>
    <w:p w:rsidR="00134C9C" w:rsidRPr="00134C9C" w:rsidRDefault="00134C9C" w:rsidP="00EA6017">
      <w:pPr>
        <w:suppressAutoHyphens w:val="0"/>
        <w:ind w:left="851" w:firstLine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Рабочая программа по </w:t>
      </w:r>
      <w:r>
        <w:rPr>
          <w:sz w:val="24"/>
          <w:szCs w:val="24"/>
          <w:lang w:eastAsia="ru-RU"/>
        </w:rPr>
        <w:t xml:space="preserve">математике </w:t>
      </w:r>
      <w:r w:rsidRPr="00134C9C">
        <w:rPr>
          <w:sz w:val="24"/>
          <w:szCs w:val="24"/>
          <w:lang w:eastAsia="ru-RU"/>
        </w:rPr>
        <w:t>составлена на основании  следующих нормативно-правовых документов:</w:t>
      </w:r>
    </w:p>
    <w:p w:rsidR="00EA6017" w:rsidRPr="00B20926" w:rsidRDefault="00134C9C" w:rsidP="00EA6017">
      <w:pPr>
        <w:ind w:left="851" w:firstLine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1.</w:t>
      </w:r>
      <w:r w:rsidR="00EA6017">
        <w:t xml:space="preserve"> </w:t>
      </w:r>
      <w:r w:rsidR="00EA6017" w:rsidRPr="00B20926">
        <w:rPr>
          <w:sz w:val="24"/>
          <w:szCs w:val="24"/>
          <w:lang w:eastAsia="ru-RU"/>
        </w:rPr>
        <w:t>Рабочая программа составлена на основе Федерального компонента  государственного стандарта начального общего образования и авторских программ образовательной системы «Школа России» для 1- 4 классов.</w:t>
      </w:r>
    </w:p>
    <w:p w:rsidR="00134C9C" w:rsidRPr="00134C9C" w:rsidRDefault="00EA6017" w:rsidP="00EA6017">
      <w:pPr>
        <w:suppressAutoHyphens w:val="0"/>
        <w:ind w:left="851" w:firstLine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 </w:t>
      </w:r>
      <w:r w:rsidR="00134C9C" w:rsidRPr="00134C9C">
        <w:rPr>
          <w:sz w:val="24"/>
          <w:szCs w:val="24"/>
          <w:lang w:eastAsia="ru-RU"/>
        </w:rPr>
        <w:t>2.Законом Российской Федерации «Об образовании» (статья 7, 9, 32).</w:t>
      </w:r>
    </w:p>
    <w:p w:rsidR="00134C9C" w:rsidRPr="00134C9C" w:rsidRDefault="00134C9C" w:rsidP="00EA6017">
      <w:pPr>
        <w:suppressAutoHyphens w:val="0"/>
        <w:ind w:left="851" w:firstLine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3.Учебного плана </w:t>
      </w:r>
      <w:r>
        <w:rPr>
          <w:sz w:val="24"/>
          <w:szCs w:val="24"/>
          <w:lang w:eastAsia="ru-RU"/>
        </w:rPr>
        <w:t xml:space="preserve">ГБОУ СОШ «Оц» </w:t>
      </w:r>
      <w:proofErr w:type="gramStart"/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 xml:space="preserve">. </w:t>
      </w:r>
      <w:proofErr w:type="gramStart"/>
      <w:r>
        <w:rPr>
          <w:sz w:val="24"/>
          <w:szCs w:val="24"/>
          <w:lang w:eastAsia="ru-RU"/>
        </w:rPr>
        <w:t>Александровка</w:t>
      </w:r>
      <w:proofErr w:type="gramEnd"/>
      <w:r>
        <w:rPr>
          <w:sz w:val="24"/>
          <w:szCs w:val="24"/>
          <w:lang w:eastAsia="ru-RU"/>
        </w:rPr>
        <w:t xml:space="preserve"> на 2013-2014 </w:t>
      </w:r>
      <w:r w:rsidRPr="00134C9C">
        <w:rPr>
          <w:sz w:val="24"/>
          <w:szCs w:val="24"/>
          <w:lang w:eastAsia="ru-RU"/>
        </w:rPr>
        <w:t>учебный год.</w:t>
      </w:r>
    </w:p>
    <w:p w:rsidR="00134C9C" w:rsidRPr="00134C9C" w:rsidRDefault="00134C9C" w:rsidP="00EA6017">
      <w:pPr>
        <w:suppressAutoHyphens w:val="0"/>
        <w:ind w:left="851" w:firstLine="0"/>
        <w:rPr>
          <w:b/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4.Примерной программы начального общего образования, авторской программы Моро М.И. «Математика»</w:t>
      </w:r>
    </w:p>
    <w:p w:rsidR="00134C9C" w:rsidRDefault="00134C9C" w:rsidP="00EA6017">
      <w:pPr>
        <w:widowControl w:val="0"/>
        <w:ind w:left="851" w:firstLine="0"/>
      </w:pPr>
    </w:p>
    <w:p w:rsidR="000E0942" w:rsidRPr="000E0942" w:rsidRDefault="000E0942" w:rsidP="000E0942">
      <w:pPr>
        <w:suppressAutoHyphens w:val="0"/>
        <w:ind w:firstLine="720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Усвоенные в начальном курсе математики знания и способы действий необходимы не только</w:t>
      </w:r>
      <w:r w:rsidRPr="000E0942">
        <w:rPr>
          <w:color w:val="FF0000"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0E0942" w:rsidRPr="000E0942" w:rsidRDefault="000E0942" w:rsidP="000E0942">
      <w:pPr>
        <w:suppressAutoHyphens w:val="0"/>
        <w:ind w:firstLine="720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Основными</w:t>
      </w:r>
      <w:r w:rsidRPr="000E0942">
        <w:rPr>
          <w:b/>
          <w:sz w:val="24"/>
          <w:szCs w:val="24"/>
          <w:lang w:eastAsia="ru-RU"/>
        </w:rPr>
        <w:t xml:space="preserve"> целями</w:t>
      </w:r>
      <w:r w:rsidRPr="000E0942">
        <w:rPr>
          <w:sz w:val="24"/>
          <w:szCs w:val="24"/>
          <w:lang w:eastAsia="ru-RU"/>
        </w:rPr>
        <w:t xml:space="preserve"> начального обучения математике являются:</w:t>
      </w:r>
    </w:p>
    <w:p w:rsidR="000E0942" w:rsidRPr="000E0942" w:rsidRDefault="000E0942" w:rsidP="000E0942">
      <w:pPr>
        <w:numPr>
          <w:ilvl w:val="0"/>
          <w:numId w:val="26"/>
        </w:numPr>
        <w:suppressAutoHyphens w:val="0"/>
        <w:ind w:left="0" w:firstLine="72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Математическое развитие младших школьников.</w:t>
      </w:r>
    </w:p>
    <w:p w:rsidR="000E0942" w:rsidRPr="000E0942" w:rsidRDefault="000E0942" w:rsidP="000E0942">
      <w:pPr>
        <w:numPr>
          <w:ilvl w:val="0"/>
          <w:numId w:val="26"/>
        </w:numPr>
        <w:suppressAutoHyphens w:val="0"/>
        <w:ind w:left="0" w:firstLine="72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Формирование системы </w:t>
      </w:r>
      <w:r w:rsidRPr="000E0942">
        <w:rPr>
          <w:color w:val="000000"/>
          <w:sz w:val="24"/>
          <w:szCs w:val="24"/>
          <w:lang w:eastAsia="ru-RU"/>
        </w:rPr>
        <w:t>начальных</w:t>
      </w:r>
      <w:r w:rsidRPr="000E0942">
        <w:rPr>
          <w:color w:val="FF0000"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математических знаний.</w:t>
      </w:r>
    </w:p>
    <w:p w:rsidR="000E0942" w:rsidRPr="000E0942" w:rsidRDefault="000E0942" w:rsidP="000E0942">
      <w:pPr>
        <w:numPr>
          <w:ilvl w:val="0"/>
          <w:numId w:val="26"/>
        </w:numPr>
        <w:suppressAutoHyphens w:val="0"/>
        <w:ind w:left="0" w:firstLine="72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 Воспитание интереса к математике</w:t>
      </w:r>
      <w:r w:rsidRPr="000E0942">
        <w:rPr>
          <w:color w:val="000000"/>
          <w:sz w:val="24"/>
          <w:szCs w:val="24"/>
          <w:lang w:eastAsia="ru-RU"/>
        </w:rPr>
        <w:t xml:space="preserve">, </w:t>
      </w:r>
      <w:r w:rsidRPr="000E0942">
        <w:rPr>
          <w:sz w:val="24"/>
          <w:szCs w:val="24"/>
          <w:lang w:eastAsia="ru-RU"/>
        </w:rPr>
        <w:t>к умственной деятельности.</w:t>
      </w:r>
    </w:p>
    <w:p w:rsidR="000E0942" w:rsidRPr="000E0942" w:rsidRDefault="000E0942" w:rsidP="000E0942">
      <w:pPr>
        <w:suppressAutoHyphens w:val="0"/>
        <w:ind w:firstLine="0"/>
        <w:jc w:val="center"/>
        <w:rPr>
          <w:b/>
          <w:kern w:val="2"/>
          <w:sz w:val="24"/>
          <w:szCs w:val="24"/>
          <w:lang w:eastAsia="ru-RU"/>
        </w:rPr>
      </w:pPr>
    </w:p>
    <w:p w:rsidR="000E0942" w:rsidRPr="000E0942" w:rsidRDefault="000E0942" w:rsidP="000E0942">
      <w:pPr>
        <w:suppressAutoHyphens w:val="0"/>
        <w:ind w:firstLine="720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Программа определяет ряд </w:t>
      </w:r>
      <w:r w:rsidRPr="000E0942">
        <w:rPr>
          <w:b/>
          <w:sz w:val="24"/>
          <w:szCs w:val="24"/>
          <w:lang w:eastAsia="ru-RU"/>
        </w:rPr>
        <w:t>задач</w:t>
      </w:r>
      <w:r w:rsidRPr="000E0942">
        <w:rPr>
          <w:sz w:val="24"/>
          <w:szCs w:val="24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0E0942">
        <w:rPr>
          <w:color w:val="000000"/>
          <w:sz w:val="24"/>
          <w:szCs w:val="24"/>
          <w:lang w:eastAsia="ru-RU"/>
        </w:rPr>
        <w:t>устанавливать,</w:t>
      </w:r>
      <w:r w:rsidRPr="000E0942">
        <w:rPr>
          <w:color w:val="FF0000"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 xml:space="preserve">описывать, </w:t>
      </w:r>
      <w:r w:rsidRPr="000E0942">
        <w:rPr>
          <w:color w:val="000000"/>
          <w:sz w:val="24"/>
          <w:szCs w:val="24"/>
          <w:lang w:eastAsia="ru-RU"/>
        </w:rPr>
        <w:t xml:space="preserve">моделировать </w:t>
      </w:r>
      <w:r w:rsidRPr="000E0942">
        <w:rPr>
          <w:sz w:val="24"/>
          <w:szCs w:val="24"/>
          <w:lang w:eastAsia="ru-RU"/>
        </w:rPr>
        <w:t xml:space="preserve">и объяснять количественные и пространственные отношения); 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развитие основ логического, знаково-символического и алгоритмического мышления; 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развитие пространственного воображения;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развитие математической речи;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формирование умения вести поиск информации и работать с ней;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  <w:tab w:val="right" w:pos="9355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развитие познавательных способностей;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воспитание стремления к расширению математических знаний;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формирование критичности мышления;</w:t>
      </w:r>
    </w:p>
    <w:p w:rsidR="000E0942" w:rsidRPr="000E0942" w:rsidRDefault="000E0942" w:rsidP="000E0942">
      <w:pPr>
        <w:numPr>
          <w:ilvl w:val="0"/>
          <w:numId w:val="27"/>
        </w:numPr>
        <w:tabs>
          <w:tab w:val="num" w:pos="360"/>
        </w:tabs>
        <w:suppressAutoHyphens w:val="0"/>
        <w:ind w:left="36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0E0942" w:rsidRPr="000E0942" w:rsidRDefault="000E0942" w:rsidP="000E0942">
      <w:pPr>
        <w:suppressAutoHyphens w:val="0"/>
        <w:ind w:firstLine="720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E0942">
        <w:rPr>
          <w:color w:val="000000"/>
          <w:sz w:val="24"/>
          <w:szCs w:val="24"/>
          <w:lang w:eastAsia="ru-RU"/>
        </w:rPr>
        <w:t xml:space="preserve">усвоение начальных математических знаний, </w:t>
      </w:r>
      <w:r w:rsidRPr="000E0942">
        <w:rPr>
          <w:sz w:val="24"/>
          <w:szCs w:val="24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0E0942" w:rsidRDefault="000E0942" w:rsidP="00134C9C">
      <w:pPr>
        <w:widowControl w:val="0"/>
      </w:pPr>
    </w:p>
    <w:p w:rsidR="00134C9C" w:rsidRDefault="00134C9C" w:rsidP="00134C9C">
      <w:pPr>
        <w:ind w:firstLine="0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B20926" w:rsidRPr="00B20926" w:rsidRDefault="00B20926" w:rsidP="00B20926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B20926">
        <w:rPr>
          <w:color w:val="000000"/>
          <w:sz w:val="24"/>
          <w:szCs w:val="24"/>
          <w:lang w:eastAsia="ru-RU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bCs/>
          <w:sz w:val="24"/>
          <w:szCs w:val="24"/>
          <w:lang w:eastAsia="ru-RU"/>
        </w:rPr>
        <w:t>Содержание</w:t>
      </w:r>
      <w:r w:rsidRPr="00B20926">
        <w:rPr>
          <w:b/>
          <w:bCs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lastRenderedPageBreak/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Основа арифметического содержания — представления о натуральном числе и нуле, </w:t>
      </w:r>
      <w:r w:rsidRPr="00B20926">
        <w:rPr>
          <w:color w:val="000000"/>
          <w:sz w:val="24"/>
          <w:szCs w:val="24"/>
          <w:lang w:eastAsia="ru-RU"/>
        </w:rPr>
        <w:t>арифметических действиях (сложение, вычитание, умножение и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color w:val="000000"/>
          <w:sz w:val="24"/>
          <w:szCs w:val="24"/>
          <w:lang w:eastAsia="ru-RU"/>
        </w:rPr>
        <w:t>деление).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B20926">
        <w:rPr>
          <w:sz w:val="24"/>
          <w:szCs w:val="24"/>
          <w:lang w:eastAsia="ru-RU"/>
        </w:rPr>
        <w:t xml:space="preserve">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 w:rsidRPr="00B20926">
        <w:rPr>
          <w:color w:val="000000"/>
          <w:sz w:val="24"/>
          <w:szCs w:val="24"/>
          <w:lang w:eastAsia="ru-RU"/>
        </w:rPr>
        <w:t>освоят различные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 xml:space="preserve">приёмы </w:t>
      </w:r>
      <w:r w:rsidRPr="00B20926">
        <w:rPr>
          <w:color w:val="000000"/>
          <w:sz w:val="24"/>
          <w:szCs w:val="24"/>
          <w:lang w:eastAsia="ru-RU"/>
        </w:rPr>
        <w:t>проверки выполненных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>вычислений.</w:t>
      </w:r>
      <w:proofErr w:type="gramEnd"/>
      <w:r w:rsidRPr="00B20926">
        <w:rPr>
          <w:sz w:val="24"/>
          <w:szCs w:val="24"/>
          <w:lang w:eastAsia="ru-RU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Программа предусматривает ознакомление с величинами (длин</w:t>
      </w:r>
      <w:r w:rsidRPr="00B20926">
        <w:rPr>
          <w:color w:val="000000"/>
          <w:sz w:val="24"/>
          <w:szCs w:val="24"/>
          <w:lang w:eastAsia="ru-RU"/>
        </w:rPr>
        <w:t>а</w:t>
      </w:r>
      <w:r w:rsidRPr="00B20926">
        <w:rPr>
          <w:sz w:val="24"/>
          <w:szCs w:val="24"/>
          <w:lang w:eastAsia="ru-RU"/>
        </w:rPr>
        <w:t>, площадь, масс</w:t>
      </w:r>
      <w:r w:rsidRPr="00B20926">
        <w:rPr>
          <w:color w:val="000000"/>
          <w:sz w:val="24"/>
          <w:szCs w:val="24"/>
          <w:lang w:eastAsia="ru-RU"/>
        </w:rPr>
        <w:t>а</w:t>
      </w:r>
      <w:r w:rsidRPr="00B20926">
        <w:rPr>
          <w:sz w:val="24"/>
          <w:szCs w:val="24"/>
          <w:lang w:eastAsia="ru-RU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Решение текстовых задач связано с формированием целого ряда умений: </w:t>
      </w:r>
      <w:r w:rsidRPr="00B20926">
        <w:rPr>
          <w:color w:val="000000"/>
          <w:sz w:val="24"/>
          <w:szCs w:val="24"/>
          <w:lang w:eastAsia="ru-RU"/>
        </w:rPr>
        <w:t>осознанно читать и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>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lastRenderedPageBreak/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B20926">
        <w:rPr>
          <w:color w:val="000000"/>
          <w:sz w:val="24"/>
          <w:szCs w:val="24"/>
          <w:lang w:eastAsia="ru-RU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B20926">
        <w:rPr>
          <w:sz w:val="24"/>
          <w:szCs w:val="24"/>
          <w:lang w:eastAsia="ru-RU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proofErr w:type="gramStart"/>
      <w:r w:rsidRPr="00B20926">
        <w:rPr>
          <w:sz w:val="24"/>
          <w:szCs w:val="24"/>
          <w:lang w:eastAsia="ru-RU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B20926" w:rsidRPr="00B20926" w:rsidRDefault="00B20926" w:rsidP="00B20926">
      <w:pPr>
        <w:suppressAutoHyphens w:val="0"/>
        <w:autoSpaceDE w:val="0"/>
        <w:autoSpaceDN w:val="0"/>
        <w:adjustRightInd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B20926">
        <w:rPr>
          <w:color w:val="000000"/>
          <w:sz w:val="24"/>
          <w:szCs w:val="24"/>
          <w:lang w:eastAsia="ru-RU"/>
        </w:rPr>
        <w:t>Развитие а</w:t>
      </w:r>
      <w:r w:rsidRPr="00B20926">
        <w:rPr>
          <w:sz w:val="24"/>
          <w:szCs w:val="24"/>
          <w:lang w:eastAsia="ru-RU"/>
        </w:rPr>
        <w:t>лгоритмическо</w:t>
      </w:r>
      <w:r w:rsidRPr="00B20926">
        <w:rPr>
          <w:color w:val="000000"/>
          <w:sz w:val="24"/>
          <w:szCs w:val="24"/>
          <w:lang w:eastAsia="ru-RU"/>
        </w:rPr>
        <w:t>го</w:t>
      </w:r>
      <w:r w:rsidRPr="00B20926">
        <w:rPr>
          <w:sz w:val="24"/>
          <w:szCs w:val="24"/>
          <w:lang w:eastAsia="ru-RU"/>
        </w:rPr>
        <w:t xml:space="preserve"> мышлени</w:t>
      </w:r>
      <w:r w:rsidRPr="00B20926">
        <w:rPr>
          <w:color w:val="000000"/>
          <w:sz w:val="24"/>
          <w:szCs w:val="24"/>
          <w:lang w:eastAsia="ru-RU"/>
        </w:rPr>
        <w:t>я</w:t>
      </w:r>
      <w:r w:rsidRPr="00B20926">
        <w:rPr>
          <w:sz w:val="24"/>
          <w:szCs w:val="24"/>
          <w:lang w:eastAsia="ru-RU"/>
        </w:rPr>
        <w:t xml:space="preserve"> </w:t>
      </w:r>
      <w:r w:rsidRPr="00B20926">
        <w:rPr>
          <w:color w:val="000000"/>
          <w:sz w:val="24"/>
          <w:szCs w:val="24"/>
          <w:lang w:eastAsia="ru-RU"/>
        </w:rPr>
        <w:t>послужит базой</w:t>
      </w:r>
      <w:r w:rsidRPr="00B20926">
        <w:rPr>
          <w:color w:val="FF0000"/>
          <w:sz w:val="24"/>
          <w:szCs w:val="24"/>
          <w:lang w:eastAsia="ru-RU"/>
        </w:rPr>
        <w:t xml:space="preserve"> </w:t>
      </w:r>
      <w:r w:rsidRPr="00B20926">
        <w:rPr>
          <w:sz w:val="24"/>
          <w:szCs w:val="24"/>
          <w:lang w:eastAsia="ru-RU"/>
        </w:rPr>
        <w:t>для успешного овладения компьютерной грамотностью.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B20926">
        <w:rPr>
          <w:color w:val="000000"/>
          <w:sz w:val="24"/>
          <w:szCs w:val="24"/>
          <w:lang w:eastAsia="ru-RU"/>
        </w:rPr>
        <w:t>й</w:t>
      </w:r>
      <w:r w:rsidRPr="00B20926">
        <w:rPr>
          <w:sz w:val="24"/>
          <w:szCs w:val="24"/>
          <w:lang w:eastAsia="ru-RU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lastRenderedPageBreak/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B20926" w:rsidRPr="00B20926" w:rsidRDefault="00B20926" w:rsidP="00B20926">
      <w:pPr>
        <w:suppressAutoHyphens w:val="0"/>
        <w:ind w:firstLine="540"/>
        <w:rPr>
          <w:b/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B20926" w:rsidRPr="00B20926" w:rsidRDefault="00B20926" w:rsidP="00041FA8">
      <w:pPr>
        <w:suppressAutoHyphens w:val="0"/>
        <w:ind w:firstLine="540"/>
        <w:jc w:val="left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Математические знания и представления о числах, величинах,</w:t>
      </w:r>
      <w:r w:rsidRPr="00B20926">
        <w:rPr>
          <w:sz w:val="24"/>
          <w:szCs w:val="24"/>
          <w:lang w:eastAsia="ru-RU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B20926" w:rsidRP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973729" w:rsidRPr="00973729" w:rsidRDefault="00973729" w:rsidP="00973729">
      <w:pPr>
        <w:suppressAutoHyphens w:val="0"/>
        <w:ind w:firstLine="0"/>
        <w:jc w:val="center"/>
        <w:rPr>
          <w:b/>
          <w:kern w:val="2"/>
          <w:lang w:eastAsia="ru-RU"/>
        </w:rPr>
      </w:pPr>
      <w:r>
        <w:rPr>
          <w:b/>
          <w:kern w:val="2"/>
          <w:lang w:eastAsia="ru-RU"/>
        </w:rPr>
        <w:t>Ценностные ориентиры</w:t>
      </w:r>
      <w:r w:rsidRPr="00973729">
        <w:rPr>
          <w:b/>
          <w:kern w:val="2"/>
          <w:lang w:eastAsia="ru-RU"/>
        </w:rPr>
        <w:t xml:space="preserve"> содержания учебного предмета</w:t>
      </w:r>
    </w:p>
    <w:p w:rsidR="00973729" w:rsidRPr="00973729" w:rsidRDefault="00973729" w:rsidP="00973729">
      <w:pPr>
        <w:suppressAutoHyphens w:val="0"/>
        <w:ind w:firstLine="708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973729">
        <w:rPr>
          <w:rFonts w:eastAsia="@Arial Unicode MS"/>
          <w:color w:val="000000"/>
          <w:sz w:val="24"/>
          <w:szCs w:val="24"/>
          <w:lang w:eastAsia="ru-RU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973729" w:rsidRPr="00973729" w:rsidRDefault="00973729" w:rsidP="00973729">
      <w:pPr>
        <w:suppressAutoHyphens w:val="0"/>
        <w:ind w:firstLine="708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b/>
          <w:bCs/>
          <w:i/>
          <w:iCs/>
          <w:color w:val="000000"/>
          <w:sz w:val="24"/>
          <w:szCs w:val="24"/>
          <w:lang w:eastAsia="ru-RU"/>
        </w:rPr>
        <w:t xml:space="preserve">формирование основ гражданской идентичности личности </w:t>
      </w:r>
      <w:r w:rsidRPr="00973729">
        <w:rPr>
          <w:rFonts w:eastAsia="@Arial Unicode MS"/>
          <w:color w:val="000000"/>
          <w:sz w:val="24"/>
          <w:szCs w:val="24"/>
          <w:lang w:eastAsia="ru-RU"/>
        </w:rPr>
        <w:t>на базе: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6"/>
          <w:szCs w:val="26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— восприятия мира как единого и целостного при разнообразии культур,</w:t>
      </w:r>
      <w:r w:rsidRPr="00973729">
        <w:rPr>
          <w:rFonts w:eastAsia="@Arial Unicode MS"/>
          <w:color w:val="000000"/>
          <w:sz w:val="26"/>
          <w:szCs w:val="26"/>
          <w:lang w:eastAsia="ru-RU"/>
        </w:rPr>
        <w:t xml:space="preserve"> национальностей, религий; уважения истории и культуры каждого народа;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b/>
          <w:bCs/>
          <w:i/>
          <w:iCs/>
          <w:color w:val="000000"/>
          <w:sz w:val="26"/>
          <w:szCs w:val="26"/>
          <w:lang w:eastAsia="ru-RU"/>
        </w:rPr>
        <w:t xml:space="preserve">формирование психологических условий развития общения, сотрудничества </w:t>
      </w:r>
      <w:r w:rsidRPr="00973729">
        <w:rPr>
          <w:rFonts w:eastAsia="@Arial Unicode MS"/>
          <w:color w:val="000000"/>
          <w:sz w:val="26"/>
          <w:szCs w:val="26"/>
          <w:lang w:eastAsia="ru-RU"/>
        </w:rPr>
        <w:t xml:space="preserve">на </w:t>
      </w:r>
      <w:r w:rsidRPr="00973729">
        <w:rPr>
          <w:rFonts w:eastAsia="@Arial Unicode MS"/>
          <w:color w:val="000000"/>
          <w:sz w:val="24"/>
          <w:szCs w:val="24"/>
          <w:lang w:eastAsia="ru-RU"/>
        </w:rPr>
        <w:t>основе: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развитие ценностно-смысловой сферы личности </w:t>
      </w:r>
      <w:r w:rsidRPr="00973729">
        <w:rPr>
          <w:rFonts w:eastAsia="@Arial Unicode MS"/>
          <w:color w:val="000000"/>
          <w:sz w:val="24"/>
          <w:szCs w:val="24"/>
          <w:lang w:eastAsia="ru-RU"/>
        </w:rPr>
        <w:t>на основе общечеловеческих принципов нравственности и гуманизма: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 xml:space="preserve">– ориентации в нравственном содержании и </w:t>
      </w:r>
      <w:proofErr w:type="gramStart"/>
      <w:r w:rsidRPr="00973729">
        <w:rPr>
          <w:rFonts w:eastAsia="@Arial Unicode MS"/>
          <w:color w:val="000000"/>
          <w:sz w:val="24"/>
          <w:szCs w:val="24"/>
          <w:lang w:eastAsia="ru-RU"/>
        </w:rPr>
        <w:t>смысле</w:t>
      </w:r>
      <w:proofErr w:type="gramEnd"/>
      <w:r w:rsidRPr="00973729">
        <w:rPr>
          <w:rFonts w:eastAsia="@Arial Unicode MS"/>
          <w:color w:val="000000"/>
          <w:sz w:val="24"/>
          <w:szCs w:val="24"/>
          <w:lang w:eastAsia="ru-RU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b/>
          <w:bCs/>
          <w:i/>
          <w:iCs/>
          <w:color w:val="000000"/>
          <w:sz w:val="24"/>
          <w:szCs w:val="24"/>
          <w:lang w:eastAsia="ru-RU"/>
        </w:rPr>
        <w:t xml:space="preserve">развитие умения учиться </w:t>
      </w:r>
      <w:r w:rsidRPr="00973729">
        <w:rPr>
          <w:rFonts w:eastAsia="@Arial Unicode MS"/>
          <w:color w:val="000000"/>
          <w:sz w:val="24"/>
          <w:szCs w:val="24"/>
          <w:lang w:eastAsia="ru-RU"/>
        </w:rPr>
        <w:t>как первого шага к самообразованию и самовоспитанию, а именно: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b/>
          <w:bCs/>
          <w:i/>
          <w:iCs/>
          <w:color w:val="000000"/>
          <w:sz w:val="24"/>
          <w:szCs w:val="24"/>
          <w:lang w:eastAsia="ru-RU"/>
        </w:rPr>
        <w:t xml:space="preserve">развитие самостоятельности, инициативы и ответственности личности </w:t>
      </w:r>
      <w:r w:rsidRPr="00973729">
        <w:rPr>
          <w:rFonts w:eastAsia="@Arial Unicode MS"/>
          <w:color w:val="000000"/>
          <w:sz w:val="24"/>
          <w:szCs w:val="24"/>
          <w:lang w:eastAsia="ru-RU"/>
        </w:rPr>
        <w:t xml:space="preserve">как условия её </w:t>
      </w:r>
      <w:proofErr w:type="spellStart"/>
      <w:r w:rsidRPr="00973729">
        <w:rPr>
          <w:rFonts w:eastAsia="@Arial Unicode MS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973729">
        <w:rPr>
          <w:rFonts w:eastAsia="@Arial Unicode MS"/>
          <w:color w:val="000000"/>
          <w:sz w:val="24"/>
          <w:szCs w:val="24"/>
          <w:lang w:eastAsia="ru-RU"/>
        </w:rPr>
        <w:t>: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развитие готовности к самостоятельным поступкам и действиям, ответственности за их результаты;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973729" w:rsidRPr="00973729" w:rsidRDefault="00973729" w:rsidP="00973729">
      <w:pPr>
        <w:suppressAutoHyphens w:val="0"/>
        <w:ind w:firstLine="0"/>
        <w:rPr>
          <w:rFonts w:eastAsia="@Arial Unicode MS"/>
          <w:color w:val="000000"/>
          <w:sz w:val="24"/>
          <w:szCs w:val="24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973729" w:rsidRPr="00973729" w:rsidRDefault="00973729" w:rsidP="00973729">
      <w:pPr>
        <w:widowControl w:val="0"/>
        <w:suppressAutoHyphens w:val="0"/>
        <w:autoSpaceDE w:val="0"/>
        <w:autoSpaceDN w:val="0"/>
        <w:adjustRightInd w:val="0"/>
        <w:ind w:firstLine="708"/>
        <w:rPr>
          <w:rFonts w:eastAsia="@Arial Unicode MS"/>
          <w:sz w:val="26"/>
          <w:szCs w:val="26"/>
          <w:lang w:eastAsia="ru-RU"/>
        </w:rPr>
      </w:pPr>
      <w:r w:rsidRPr="00973729">
        <w:rPr>
          <w:rFonts w:eastAsia="@Arial Unicode MS"/>
          <w:color w:val="000000"/>
          <w:sz w:val="24"/>
          <w:szCs w:val="24"/>
          <w:lang w:eastAsia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973729">
        <w:rPr>
          <w:rFonts w:eastAsia="@Arial Unicode MS"/>
          <w:sz w:val="24"/>
          <w:szCs w:val="24"/>
          <w:lang w:eastAsia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</w:t>
      </w:r>
      <w:r w:rsidRPr="00973729">
        <w:rPr>
          <w:rFonts w:eastAsia="@Arial Unicode MS"/>
          <w:sz w:val="26"/>
          <w:szCs w:val="26"/>
          <w:lang w:eastAsia="ru-RU"/>
        </w:rPr>
        <w:t xml:space="preserve"> задач и возможность саморазвития обучающихся.</w:t>
      </w:r>
    </w:p>
    <w:p w:rsidR="00973729" w:rsidRPr="00B20926" w:rsidRDefault="00973729" w:rsidP="00B20926">
      <w:pPr>
        <w:suppressAutoHyphens w:val="0"/>
        <w:ind w:firstLine="540"/>
        <w:rPr>
          <w:sz w:val="24"/>
          <w:szCs w:val="24"/>
          <w:lang w:eastAsia="ru-RU"/>
        </w:rPr>
      </w:pPr>
    </w:p>
    <w:p w:rsidR="00B20926" w:rsidRPr="00B20926" w:rsidRDefault="00B20926" w:rsidP="00E933CD">
      <w:pPr>
        <w:suppressAutoHyphens w:val="0"/>
        <w:ind w:firstLine="540"/>
        <w:jc w:val="center"/>
        <w:rPr>
          <w:b/>
          <w:sz w:val="24"/>
          <w:szCs w:val="24"/>
          <w:lang w:eastAsia="ru-RU"/>
        </w:rPr>
      </w:pPr>
      <w:r w:rsidRPr="00B20926">
        <w:rPr>
          <w:b/>
          <w:sz w:val="24"/>
          <w:szCs w:val="24"/>
          <w:lang w:eastAsia="ru-RU"/>
        </w:rPr>
        <w:t>Место курса в учебном плане</w:t>
      </w:r>
    </w:p>
    <w:p w:rsidR="00B20926" w:rsidRDefault="00B20926" w:rsidP="00B20926">
      <w:pPr>
        <w:suppressAutoHyphens w:val="0"/>
        <w:ind w:firstLine="540"/>
        <w:rPr>
          <w:sz w:val="24"/>
          <w:szCs w:val="24"/>
          <w:lang w:eastAsia="ru-RU"/>
        </w:rPr>
      </w:pPr>
      <w:r w:rsidRPr="00B20926">
        <w:rPr>
          <w:sz w:val="24"/>
          <w:szCs w:val="24"/>
          <w:lang w:eastAsia="ru-RU"/>
        </w:rPr>
        <w:t xml:space="preserve">На изучение математики в </w:t>
      </w:r>
      <w:r>
        <w:rPr>
          <w:sz w:val="24"/>
          <w:szCs w:val="24"/>
          <w:lang w:eastAsia="ru-RU"/>
        </w:rPr>
        <w:t xml:space="preserve">3 классе отведено </w:t>
      </w:r>
      <w:r w:rsidRPr="00B20926">
        <w:rPr>
          <w:sz w:val="24"/>
          <w:szCs w:val="24"/>
          <w:lang w:eastAsia="ru-RU"/>
        </w:rPr>
        <w:t>136 ч (34 учебные недели</w:t>
      </w:r>
      <w:r>
        <w:rPr>
          <w:sz w:val="24"/>
          <w:szCs w:val="24"/>
          <w:lang w:eastAsia="ru-RU"/>
        </w:rPr>
        <w:t xml:space="preserve"> по 4 часа в неделю</w:t>
      </w:r>
      <w:r w:rsidRPr="00B20926">
        <w:rPr>
          <w:sz w:val="24"/>
          <w:szCs w:val="24"/>
          <w:lang w:eastAsia="ru-RU"/>
        </w:rPr>
        <w:t>).</w:t>
      </w:r>
    </w:p>
    <w:p w:rsidR="00A04D7B" w:rsidRPr="00AD63D6" w:rsidRDefault="00A04D7B" w:rsidP="00AD63D6">
      <w:pPr>
        <w:suppressAutoHyphens w:val="0"/>
        <w:ind w:firstLine="540"/>
        <w:jc w:val="center"/>
        <w:rPr>
          <w:lang w:eastAsia="ru-RU"/>
        </w:rPr>
      </w:pPr>
    </w:p>
    <w:p w:rsidR="00A04D7B" w:rsidRPr="00AD63D6" w:rsidRDefault="00A04D7B" w:rsidP="00AD63D6">
      <w:pPr>
        <w:suppressAutoHyphens w:val="0"/>
        <w:ind w:firstLine="540"/>
        <w:jc w:val="center"/>
        <w:rPr>
          <w:b/>
          <w:lang w:eastAsia="ru-RU"/>
        </w:rPr>
      </w:pPr>
      <w:r w:rsidRPr="00AD63D6">
        <w:rPr>
          <w:b/>
          <w:lang w:eastAsia="ru-RU"/>
        </w:rPr>
        <w:t>Результаты изучения курса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A04D7B">
        <w:rPr>
          <w:sz w:val="24"/>
          <w:szCs w:val="24"/>
          <w:lang w:eastAsia="ru-RU"/>
        </w:rPr>
        <w:t>метапредметных</w:t>
      </w:r>
      <w:proofErr w:type="spellEnd"/>
      <w:r w:rsidRPr="00A04D7B">
        <w:rPr>
          <w:sz w:val="24"/>
          <w:szCs w:val="24"/>
          <w:lang w:eastAsia="ru-RU"/>
        </w:rPr>
        <w:t xml:space="preserve"> и предметных результатов.</w:t>
      </w:r>
    </w:p>
    <w:p w:rsidR="00A04D7B" w:rsidRPr="00A04D7B" w:rsidRDefault="00A04D7B" w:rsidP="00A04D7B">
      <w:pPr>
        <w:suppressAutoHyphens w:val="0"/>
        <w:ind w:firstLine="540"/>
        <w:jc w:val="center"/>
        <w:rPr>
          <w:b/>
          <w:sz w:val="24"/>
          <w:szCs w:val="24"/>
          <w:lang w:eastAsia="ru-RU"/>
        </w:rPr>
      </w:pPr>
      <w:r w:rsidRPr="00A04D7B">
        <w:rPr>
          <w:b/>
          <w:sz w:val="24"/>
          <w:szCs w:val="24"/>
          <w:lang w:eastAsia="ru-RU"/>
        </w:rPr>
        <w:t>Личностные результаты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color w:val="000000"/>
          <w:sz w:val="24"/>
          <w:szCs w:val="24"/>
          <w:lang w:eastAsia="ru-RU"/>
        </w:rPr>
        <w:t>— Чувство гордости за свою Родину, российский народ и историю России;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color w:val="000000"/>
          <w:sz w:val="24"/>
          <w:szCs w:val="24"/>
          <w:lang w:eastAsia="ru-RU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color w:val="000000"/>
          <w:sz w:val="24"/>
          <w:szCs w:val="24"/>
          <w:lang w:eastAsia="ru-RU"/>
        </w:rPr>
        <w:t>— Целостное восприятие окружающего мира.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color w:val="000000"/>
          <w:sz w:val="24"/>
          <w:szCs w:val="24"/>
          <w:lang w:eastAsia="ru-RU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color w:val="000000"/>
          <w:sz w:val="24"/>
          <w:szCs w:val="24"/>
          <w:lang w:eastAsia="ru-RU"/>
        </w:rPr>
        <w:t>— Рефлексивную самооценку, умение анализировать свои действия и управлять ими.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 xml:space="preserve"> — Навыки сотрудничества </w:t>
      </w:r>
      <w:proofErr w:type="gramStart"/>
      <w:r w:rsidRPr="00A04D7B">
        <w:rPr>
          <w:sz w:val="24"/>
          <w:szCs w:val="24"/>
          <w:lang w:eastAsia="ru-RU"/>
        </w:rPr>
        <w:t>со</w:t>
      </w:r>
      <w:proofErr w:type="gramEnd"/>
      <w:r w:rsidRPr="00A04D7B">
        <w:rPr>
          <w:sz w:val="24"/>
          <w:szCs w:val="24"/>
          <w:lang w:eastAsia="ru-RU"/>
        </w:rPr>
        <w:t xml:space="preserve"> взрослыми и сверстниками.</w:t>
      </w:r>
    </w:p>
    <w:p w:rsidR="00A04D7B" w:rsidRPr="00A04D7B" w:rsidRDefault="00A04D7B" w:rsidP="00A04D7B">
      <w:pPr>
        <w:suppressAutoHyphens w:val="0"/>
        <w:ind w:firstLine="540"/>
        <w:rPr>
          <w:color w:val="000000"/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 Установку на</w:t>
      </w:r>
      <w:r w:rsidRPr="00A04D7B">
        <w:rPr>
          <w:color w:val="FF0000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 xml:space="preserve">здоровый образ жизни, </w:t>
      </w:r>
      <w:r w:rsidRPr="00A04D7B">
        <w:rPr>
          <w:color w:val="000000"/>
          <w:sz w:val="24"/>
          <w:szCs w:val="24"/>
          <w:lang w:eastAsia="ru-RU"/>
        </w:rPr>
        <w:t>наличие мотивации к творческому труду, к работе на результат.</w:t>
      </w:r>
    </w:p>
    <w:p w:rsidR="00A04D7B" w:rsidRPr="00A04D7B" w:rsidRDefault="00A04D7B" w:rsidP="00A04D7B">
      <w:pPr>
        <w:suppressAutoHyphens w:val="0"/>
        <w:ind w:firstLine="540"/>
        <w:rPr>
          <w:color w:val="548DD4"/>
          <w:sz w:val="24"/>
          <w:szCs w:val="24"/>
          <w:lang w:eastAsia="ru-RU"/>
        </w:rPr>
      </w:pPr>
    </w:p>
    <w:p w:rsidR="00A04D7B" w:rsidRPr="00A04D7B" w:rsidRDefault="00A04D7B" w:rsidP="00A04D7B">
      <w:pPr>
        <w:suppressAutoHyphens w:val="0"/>
        <w:ind w:firstLine="540"/>
        <w:jc w:val="center"/>
        <w:rPr>
          <w:b/>
          <w:sz w:val="24"/>
          <w:szCs w:val="24"/>
          <w:lang w:eastAsia="ru-RU"/>
        </w:rPr>
      </w:pPr>
      <w:proofErr w:type="spellStart"/>
      <w:r w:rsidRPr="00A04D7B">
        <w:rPr>
          <w:b/>
          <w:sz w:val="24"/>
          <w:szCs w:val="24"/>
          <w:lang w:eastAsia="ru-RU"/>
        </w:rPr>
        <w:t>Метапредметные</w:t>
      </w:r>
      <w:proofErr w:type="spellEnd"/>
      <w:r w:rsidRPr="00A04D7B">
        <w:rPr>
          <w:b/>
          <w:sz w:val="24"/>
          <w:szCs w:val="24"/>
          <w:lang w:eastAsia="ru-RU"/>
        </w:rPr>
        <w:t xml:space="preserve"> результаты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Способность принимать и сохранять цели и задачи учебной деятельности, находить</w:t>
      </w:r>
      <w:r w:rsidRPr="00A04D7B">
        <w:rPr>
          <w:color w:val="FF0000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средства и способы её осуществления.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 Овладение</w:t>
      </w:r>
      <w:r w:rsidRPr="00A04D7B">
        <w:rPr>
          <w:color w:val="FF0000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способ</w:t>
      </w:r>
      <w:r w:rsidRPr="00A04D7B">
        <w:rPr>
          <w:color w:val="000000"/>
          <w:sz w:val="24"/>
          <w:szCs w:val="24"/>
          <w:lang w:eastAsia="ru-RU"/>
        </w:rPr>
        <w:t>ами</w:t>
      </w:r>
      <w:r w:rsidRPr="00A04D7B">
        <w:rPr>
          <w:sz w:val="24"/>
          <w:szCs w:val="24"/>
          <w:lang w:eastAsia="ru-RU"/>
        </w:rPr>
        <w:t xml:space="preserve"> выполнения заданий творческого и поискового характера.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lastRenderedPageBreak/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A04D7B">
        <w:rPr>
          <w:sz w:val="24"/>
          <w:szCs w:val="24"/>
          <w:lang w:eastAsia="ru-RU"/>
        </w:rPr>
        <w:t>о-</w:t>
      </w:r>
      <w:proofErr w:type="gramEnd"/>
      <w:r w:rsidRPr="00A04D7B">
        <w:rPr>
          <w:sz w:val="24"/>
          <w:szCs w:val="24"/>
          <w:lang w:eastAsia="ru-RU"/>
        </w:rPr>
        <w:t xml:space="preserve"> и графическим сопровождением.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A04D7B">
        <w:rPr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 xml:space="preserve">— Овладение базовыми предметными и </w:t>
      </w:r>
      <w:proofErr w:type="spellStart"/>
      <w:r w:rsidRPr="00A04D7B">
        <w:rPr>
          <w:sz w:val="24"/>
          <w:szCs w:val="24"/>
          <w:lang w:eastAsia="ru-RU"/>
        </w:rPr>
        <w:t>межпредметными</w:t>
      </w:r>
      <w:proofErr w:type="spellEnd"/>
      <w:r w:rsidRPr="00A04D7B">
        <w:rPr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</w:p>
    <w:p w:rsidR="00A04D7B" w:rsidRPr="00A04D7B" w:rsidRDefault="00A04D7B" w:rsidP="00A04D7B">
      <w:pPr>
        <w:suppressAutoHyphens w:val="0"/>
        <w:ind w:firstLine="540"/>
        <w:jc w:val="center"/>
        <w:rPr>
          <w:sz w:val="24"/>
          <w:szCs w:val="24"/>
          <w:lang w:eastAsia="ru-RU"/>
        </w:rPr>
      </w:pPr>
      <w:r w:rsidRPr="00A04D7B">
        <w:rPr>
          <w:b/>
          <w:sz w:val="24"/>
          <w:szCs w:val="24"/>
          <w:lang w:eastAsia="ru-RU"/>
        </w:rPr>
        <w:t>Предметные результаты</w:t>
      </w:r>
      <w:r w:rsidRPr="00A04D7B">
        <w:rPr>
          <w:sz w:val="24"/>
          <w:szCs w:val="24"/>
          <w:lang w:eastAsia="ru-RU"/>
        </w:rPr>
        <w:t xml:space="preserve"> </w:t>
      </w:r>
    </w:p>
    <w:p w:rsidR="00A04D7B" w:rsidRPr="00A04D7B" w:rsidRDefault="00A04D7B" w:rsidP="00041FA8">
      <w:pPr>
        <w:suppressAutoHyphens w:val="0"/>
        <w:ind w:firstLine="540"/>
        <w:jc w:val="left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="00041FA8">
        <w:rPr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оценки их количественных и пространственных отношений.</w:t>
      </w:r>
    </w:p>
    <w:p w:rsidR="00A04D7B" w:rsidRPr="00A04D7B" w:rsidRDefault="00A04D7B" w:rsidP="00041FA8">
      <w:pPr>
        <w:suppressAutoHyphens w:val="0"/>
        <w:ind w:firstLine="540"/>
        <w:jc w:val="left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Овладение основами логического и алгоритмического мышления,</w:t>
      </w:r>
      <w:r w:rsidRPr="00A04D7B">
        <w:rPr>
          <w:sz w:val="24"/>
          <w:szCs w:val="24"/>
          <w:lang w:eastAsia="ru-RU"/>
        </w:rPr>
        <w:br/>
        <w:t>пространственного воображения и математической речи, основами счёта,</w:t>
      </w:r>
      <w:r w:rsidRPr="00A04D7B">
        <w:rPr>
          <w:color w:val="FF0000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измерения, прикидки результата</w:t>
      </w:r>
      <w:r w:rsidRPr="00A04D7B">
        <w:rPr>
          <w:color w:val="FF0000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и его оценки, наглядного представления данных в разной форме (таблицы, схемы, диаграммы),</w:t>
      </w:r>
      <w:r w:rsidRPr="00A04D7B">
        <w:rPr>
          <w:color w:val="548DD4"/>
          <w:sz w:val="24"/>
          <w:szCs w:val="24"/>
          <w:lang w:eastAsia="ru-RU"/>
        </w:rPr>
        <w:t xml:space="preserve"> </w:t>
      </w:r>
      <w:r w:rsidRPr="00A04D7B">
        <w:rPr>
          <w:sz w:val="24"/>
          <w:szCs w:val="24"/>
          <w:lang w:eastAsia="ru-RU"/>
        </w:rPr>
        <w:t>записи и выполнения алгоритмов.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A04D7B" w:rsidRPr="00A04D7B" w:rsidRDefault="00A04D7B" w:rsidP="00A04D7B">
      <w:pPr>
        <w:suppressAutoHyphens w:val="0"/>
        <w:ind w:firstLine="540"/>
        <w:rPr>
          <w:sz w:val="24"/>
          <w:szCs w:val="24"/>
          <w:lang w:eastAsia="ru-RU"/>
        </w:rPr>
      </w:pPr>
      <w:r w:rsidRPr="00A04D7B">
        <w:rPr>
          <w:sz w:val="24"/>
          <w:szCs w:val="24"/>
          <w:lang w:eastAsia="ru-RU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A04D7B" w:rsidRDefault="00A04D7B" w:rsidP="00134C9C">
      <w:pPr>
        <w:widowControl w:val="0"/>
        <w:ind w:firstLine="0"/>
        <w:jc w:val="center"/>
        <w:rPr>
          <w:b/>
          <w:caps/>
          <w:sz w:val="24"/>
          <w:szCs w:val="24"/>
        </w:rPr>
      </w:pPr>
    </w:p>
    <w:p w:rsidR="00AC469E" w:rsidRDefault="00AC469E" w:rsidP="00134C9C">
      <w:pPr>
        <w:widowControl w:val="0"/>
        <w:ind w:firstLine="0"/>
        <w:jc w:val="center"/>
        <w:rPr>
          <w:b/>
          <w:caps/>
          <w:sz w:val="24"/>
          <w:szCs w:val="24"/>
        </w:rPr>
      </w:pPr>
    </w:p>
    <w:p w:rsidR="00AC469E" w:rsidRDefault="00AC469E" w:rsidP="00134C9C">
      <w:pPr>
        <w:widowControl w:val="0"/>
        <w:ind w:firstLine="0"/>
        <w:jc w:val="center"/>
        <w:rPr>
          <w:b/>
          <w:caps/>
          <w:sz w:val="24"/>
          <w:szCs w:val="24"/>
        </w:rPr>
      </w:pPr>
    </w:p>
    <w:p w:rsidR="00AC469E" w:rsidRDefault="00AC469E" w:rsidP="00134C9C">
      <w:pPr>
        <w:widowControl w:val="0"/>
        <w:ind w:firstLine="0"/>
        <w:jc w:val="center"/>
        <w:rPr>
          <w:b/>
          <w:caps/>
          <w:sz w:val="24"/>
          <w:szCs w:val="24"/>
        </w:rPr>
      </w:pPr>
    </w:p>
    <w:p w:rsidR="00134C9C" w:rsidRPr="000E0942" w:rsidRDefault="00134C9C" w:rsidP="00134C9C">
      <w:pPr>
        <w:widowControl w:val="0"/>
        <w:ind w:firstLine="0"/>
        <w:jc w:val="center"/>
        <w:rPr>
          <w:b/>
          <w:sz w:val="24"/>
          <w:szCs w:val="24"/>
        </w:rPr>
      </w:pPr>
      <w:r w:rsidRPr="000E0942">
        <w:rPr>
          <w:b/>
          <w:caps/>
          <w:sz w:val="24"/>
          <w:szCs w:val="24"/>
        </w:rPr>
        <w:lastRenderedPageBreak/>
        <w:t xml:space="preserve">Основное содержание предмета </w:t>
      </w:r>
    </w:p>
    <w:p w:rsidR="00134C9C" w:rsidRPr="000E0942" w:rsidRDefault="00134C9C" w:rsidP="00134C9C">
      <w:pPr>
        <w:widowControl w:val="0"/>
        <w:ind w:firstLine="0"/>
        <w:jc w:val="center"/>
        <w:rPr>
          <w:b/>
          <w:sz w:val="24"/>
          <w:szCs w:val="24"/>
        </w:rPr>
      </w:pPr>
    </w:p>
    <w:p w:rsidR="00134C9C" w:rsidRPr="00134C9C" w:rsidRDefault="00134C9C" w:rsidP="00134C9C">
      <w:pPr>
        <w:shd w:val="clear" w:color="auto" w:fill="FFFFFF"/>
        <w:tabs>
          <w:tab w:val="left" w:pos="432"/>
        </w:tabs>
        <w:suppressAutoHyphens w:val="0"/>
        <w:jc w:val="center"/>
        <w:rPr>
          <w:b/>
          <w:bCs/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3-й класс</w:t>
      </w:r>
    </w:p>
    <w:p w:rsidR="00134C9C" w:rsidRPr="00134C9C" w:rsidRDefault="00134C9C" w:rsidP="00134C9C">
      <w:pPr>
        <w:shd w:val="clear" w:color="auto" w:fill="FFFFFF"/>
        <w:suppressAutoHyphens w:val="0"/>
        <w:ind w:firstLine="0"/>
        <w:jc w:val="center"/>
        <w:rPr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(4 часа в неделю, всего – 136 ч, 4 ч резерв)</w:t>
      </w:r>
    </w:p>
    <w:p w:rsidR="00134C9C" w:rsidRPr="00134C9C" w:rsidRDefault="00134C9C" w:rsidP="00134C9C">
      <w:pPr>
        <w:shd w:val="clear" w:color="auto" w:fill="FFFFFF"/>
        <w:suppressAutoHyphens w:val="0"/>
        <w:rPr>
          <w:b/>
          <w:bCs/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Числа и операции над ними.</w:t>
      </w:r>
    </w:p>
    <w:p w:rsidR="00134C9C" w:rsidRPr="00134C9C" w:rsidRDefault="00134C9C" w:rsidP="00134C9C">
      <w:pPr>
        <w:shd w:val="clear" w:color="auto" w:fill="FFFFFF"/>
        <w:suppressAutoHyphens w:val="0"/>
        <w:rPr>
          <w:i/>
          <w:iCs/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 xml:space="preserve">Числа от 1 до 100. 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>Сложение и вычитание (продолжение) (8ч).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Устные и письменные приёмы  сложения и вычитания</w:t>
      </w:r>
      <w:proofErr w:type="gramStart"/>
      <w:r w:rsidRPr="00134C9C">
        <w:rPr>
          <w:sz w:val="24"/>
          <w:szCs w:val="24"/>
          <w:lang w:eastAsia="ru-RU"/>
        </w:rPr>
        <w:t xml:space="preserve"> .</w:t>
      </w:r>
      <w:proofErr w:type="gramEnd"/>
      <w:r w:rsidRPr="00134C9C">
        <w:rPr>
          <w:sz w:val="24"/>
          <w:szCs w:val="24"/>
          <w:lang w:eastAsia="ru-RU"/>
        </w:rPr>
        <w:t xml:space="preserve"> 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>Умножение и деление чисел в пределах 100 (83ч).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Операции умножения и деления над числами в пределах 100. Распределительное свойство умножения и деления относительно суммы (умножение и деление суммы на число). Сочетательное свойство умножения. Использование свойств умножения и деления для рационализации вычислений. </w:t>
      </w:r>
      <w:proofErr w:type="spellStart"/>
      <w:r w:rsidRPr="00134C9C">
        <w:rPr>
          <w:sz w:val="24"/>
          <w:szCs w:val="24"/>
          <w:lang w:eastAsia="ru-RU"/>
        </w:rPr>
        <w:t>Внетабличное</w:t>
      </w:r>
      <w:proofErr w:type="spellEnd"/>
      <w:r w:rsidRPr="00134C9C">
        <w:rPr>
          <w:sz w:val="24"/>
          <w:szCs w:val="24"/>
          <w:lang w:eastAsia="ru-RU"/>
        </w:rPr>
        <w:t xml:space="preserve"> умножение и деление. Деление с остатком. Проверка деления с остатком. Изменение результатов умножения и деления в зависимости от изменения компонент. </w:t>
      </w:r>
      <w:r w:rsidRPr="00134C9C">
        <w:rPr>
          <w:i/>
          <w:iCs/>
          <w:sz w:val="24"/>
          <w:szCs w:val="24"/>
          <w:lang w:eastAsia="ru-RU"/>
        </w:rPr>
        <w:t>Дробные числа.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Доли. Сравнение долей, нахождение доли числа. Нахождение числа по доле.</w:t>
      </w:r>
    </w:p>
    <w:p w:rsidR="00134C9C" w:rsidRPr="00134C9C" w:rsidRDefault="00134C9C" w:rsidP="00134C9C">
      <w:pPr>
        <w:shd w:val="clear" w:color="auto" w:fill="FFFFFF"/>
        <w:suppressAutoHyphens w:val="0"/>
        <w:rPr>
          <w:i/>
          <w:iCs/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 xml:space="preserve">Числа от 1 до 1 000. 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>Нумерация (13ч)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Сотня. Счёт сотнями. Тысяча. Трёхзначные числа. Разряд сотен, десятков, единиц. Разрядные слагаемые. Чтение и запись трёхзначных чисел. Последовательность чисел. Сравнение чисел.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>Сложение и вычитание чисел (10ч).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Операции сложения и вычитания над числами в пределах 1 000. Устное сложение и вычитание чисел в случаях, сводимых к действиям в пределах 100. Письменные приёмы сложения и вычитания трёхзначных чисел.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i/>
          <w:iCs/>
          <w:sz w:val="24"/>
          <w:szCs w:val="24"/>
          <w:lang w:eastAsia="ru-RU"/>
        </w:rPr>
        <w:t>Умножение и деление чисел в пределах 1000 (12ч).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Операции умножения и деления над числами в пределах 1000. Устное умножение и деление чисел в случаях, сводимых к действиям в пределах 100; умножение и деление на 100. Письменные приёмы умножения трёхзначного числа на </w:t>
      </w:r>
      <w:proofErr w:type="gramStart"/>
      <w:r w:rsidRPr="00134C9C">
        <w:rPr>
          <w:sz w:val="24"/>
          <w:szCs w:val="24"/>
          <w:lang w:eastAsia="ru-RU"/>
        </w:rPr>
        <w:t>однозначное</w:t>
      </w:r>
      <w:proofErr w:type="gramEnd"/>
      <w:r w:rsidRPr="00134C9C">
        <w:rPr>
          <w:sz w:val="24"/>
          <w:szCs w:val="24"/>
          <w:lang w:eastAsia="ru-RU"/>
        </w:rPr>
        <w:t xml:space="preserve">. Запись умножения «в столбик». Письменные приёмы деления трёхзначных чисел на </w:t>
      </w:r>
      <w:proofErr w:type="gramStart"/>
      <w:r w:rsidRPr="00134C9C">
        <w:rPr>
          <w:sz w:val="24"/>
          <w:szCs w:val="24"/>
          <w:lang w:eastAsia="ru-RU"/>
        </w:rPr>
        <w:t>однозначное</w:t>
      </w:r>
      <w:proofErr w:type="gramEnd"/>
      <w:r w:rsidRPr="00134C9C">
        <w:rPr>
          <w:sz w:val="24"/>
          <w:szCs w:val="24"/>
          <w:lang w:eastAsia="ru-RU"/>
        </w:rPr>
        <w:t>. Запись деления «уголком».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Величины и их измерение.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Время. Единицы измерения времени: секунда, минута, час, сутки, неделя, месяц, год. Соотношения между единицами измерения времени. Календарь.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Длина. Единицы длины: 1 мм, 1 км. Соотношения между единицами измерения длины.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Масса. Единица измерения массы: центнер. Соотношения между единицами измерения массы.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Скорость, расстояние. Зависимость между величинами: скорость, время, расстояние.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Текстовые задачи.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>Решение простых и составных текстовых задач.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Элементы алгебры.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Решение уравнений вида: </w:t>
      </w:r>
      <w:r w:rsidRPr="00134C9C">
        <w:rPr>
          <w:i/>
          <w:iCs/>
          <w:sz w:val="24"/>
          <w:szCs w:val="24"/>
          <w:lang w:eastAsia="ru-RU"/>
        </w:rPr>
        <w:t xml:space="preserve">х </w:t>
      </w:r>
      <w:r w:rsidRPr="00134C9C">
        <w:rPr>
          <w:sz w:val="24"/>
          <w:szCs w:val="24"/>
          <w:lang w:eastAsia="ru-RU"/>
        </w:rPr>
        <w:t xml:space="preserve">± </w:t>
      </w:r>
      <w:r w:rsidRPr="00134C9C">
        <w:rPr>
          <w:i/>
          <w:iCs/>
          <w:sz w:val="24"/>
          <w:szCs w:val="24"/>
          <w:lang w:eastAsia="ru-RU"/>
        </w:rPr>
        <w:t xml:space="preserve">а = с </w:t>
      </w:r>
      <w:r w:rsidRPr="00134C9C">
        <w:rPr>
          <w:sz w:val="24"/>
          <w:szCs w:val="24"/>
          <w:lang w:eastAsia="ru-RU"/>
        </w:rPr>
        <w:t xml:space="preserve">± </w:t>
      </w:r>
      <w:r w:rsidRPr="00134C9C">
        <w:rPr>
          <w:i/>
          <w:iCs/>
          <w:sz w:val="24"/>
          <w:szCs w:val="24"/>
          <w:lang w:val="en-US" w:eastAsia="ru-RU"/>
        </w:rPr>
        <w:t>b</w:t>
      </w:r>
      <w:r w:rsidRPr="00134C9C">
        <w:rPr>
          <w:i/>
          <w:iCs/>
          <w:sz w:val="24"/>
          <w:szCs w:val="24"/>
          <w:lang w:eastAsia="ru-RU"/>
        </w:rPr>
        <w:t>; а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spacing w:val="47"/>
          <w:sz w:val="24"/>
          <w:szCs w:val="24"/>
          <w:lang w:eastAsia="ru-RU"/>
        </w:rPr>
        <w:t>–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z w:val="24"/>
          <w:szCs w:val="24"/>
          <w:lang w:eastAsia="ru-RU"/>
        </w:rPr>
        <w:t xml:space="preserve">х = </w:t>
      </w:r>
      <w:r w:rsidRPr="00134C9C">
        <w:rPr>
          <w:sz w:val="24"/>
          <w:szCs w:val="24"/>
          <w:lang w:eastAsia="ru-RU"/>
        </w:rPr>
        <w:t xml:space="preserve">с ± </w:t>
      </w:r>
      <w:r w:rsidRPr="00134C9C">
        <w:rPr>
          <w:i/>
          <w:iCs/>
          <w:sz w:val="24"/>
          <w:szCs w:val="24"/>
          <w:lang w:val="en-US" w:eastAsia="ru-RU"/>
        </w:rPr>
        <w:t>b</w:t>
      </w:r>
      <w:r w:rsidRPr="00134C9C">
        <w:rPr>
          <w:i/>
          <w:iCs/>
          <w:sz w:val="24"/>
          <w:szCs w:val="24"/>
          <w:lang w:eastAsia="ru-RU"/>
        </w:rPr>
        <w:t xml:space="preserve">; х </w:t>
      </w:r>
      <w:r w:rsidRPr="00134C9C">
        <w:rPr>
          <w:sz w:val="24"/>
          <w:szCs w:val="24"/>
          <w:lang w:eastAsia="ru-RU"/>
        </w:rPr>
        <w:t xml:space="preserve">± </w:t>
      </w:r>
      <w:r w:rsidRPr="00134C9C">
        <w:rPr>
          <w:i/>
          <w:sz w:val="24"/>
          <w:szCs w:val="24"/>
          <w:lang w:val="en-US" w:eastAsia="ru-RU"/>
        </w:rPr>
        <w:t>a</w:t>
      </w:r>
      <w:r w:rsidRPr="00134C9C">
        <w:rPr>
          <w:sz w:val="24"/>
          <w:szCs w:val="24"/>
          <w:lang w:eastAsia="ru-RU"/>
        </w:rPr>
        <w:t xml:space="preserve"> = с</w:t>
      </w:r>
      <w:r w:rsidRPr="00134C9C">
        <w:rPr>
          <w:sz w:val="24"/>
          <w:szCs w:val="24"/>
          <w:lang w:val="en-US" w:eastAsia="ru-RU"/>
        </w:rPr>
        <w:t> </w:t>
      </w:r>
      <w:r w:rsidRPr="00134C9C">
        <w:rPr>
          <w:sz w:val="24"/>
          <w:szCs w:val="24"/>
          <w:lang w:eastAsia="ru-RU"/>
        </w:rPr>
        <w:t>∙</w:t>
      </w:r>
      <w:r w:rsidRPr="00134C9C">
        <w:rPr>
          <w:sz w:val="24"/>
          <w:szCs w:val="24"/>
          <w:lang w:val="en-US" w:eastAsia="ru-RU"/>
        </w:rPr>
        <w:t> </w:t>
      </w:r>
      <w:r w:rsidRPr="00134C9C">
        <w:rPr>
          <w:i/>
          <w:iCs/>
          <w:sz w:val="24"/>
          <w:szCs w:val="24"/>
          <w:lang w:val="en-US" w:eastAsia="ru-RU"/>
        </w:rPr>
        <w:t>b</w:t>
      </w:r>
      <w:r w:rsidRPr="00134C9C">
        <w:rPr>
          <w:i/>
          <w:iCs/>
          <w:sz w:val="24"/>
          <w:szCs w:val="24"/>
          <w:lang w:eastAsia="ru-RU"/>
        </w:rPr>
        <w:t xml:space="preserve">; </w:t>
      </w:r>
      <w:r w:rsidRPr="00134C9C">
        <w:rPr>
          <w:i/>
          <w:iCs/>
          <w:spacing w:val="-2"/>
          <w:sz w:val="24"/>
          <w:szCs w:val="24"/>
          <w:lang w:eastAsia="ru-RU"/>
        </w:rPr>
        <w:t>а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spacing w:val="47"/>
          <w:sz w:val="24"/>
          <w:szCs w:val="24"/>
          <w:lang w:eastAsia="ru-RU"/>
        </w:rPr>
        <w:t>–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-2"/>
          <w:sz w:val="24"/>
          <w:szCs w:val="24"/>
          <w:lang w:eastAsia="ru-RU"/>
        </w:rPr>
        <w:t xml:space="preserve">х </w:t>
      </w:r>
      <w:r w:rsidRPr="00134C9C">
        <w:rPr>
          <w:iCs/>
          <w:spacing w:val="-2"/>
          <w:sz w:val="24"/>
          <w:szCs w:val="24"/>
          <w:lang w:eastAsia="ru-RU"/>
        </w:rPr>
        <w:t>=</w:t>
      </w:r>
      <w:r w:rsidRPr="00134C9C">
        <w:rPr>
          <w:i/>
          <w:iCs/>
          <w:spacing w:val="-2"/>
          <w:sz w:val="24"/>
          <w:szCs w:val="24"/>
          <w:lang w:eastAsia="ru-RU"/>
        </w:rPr>
        <w:t xml:space="preserve"> с</w:t>
      </w:r>
      <w:proofErr w:type="gramStart"/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Cs/>
          <w:sz w:val="24"/>
          <w:szCs w:val="24"/>
          <w:lang w:eastAsia="ru-RU"/>
        </w:rPr>
        <w:t>:</w:t>
      </w:r>
      <w:proofErr w:type="gramEnd"/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-2"/>
          <w:sz w:val="24"/>
          <w:szCs w:val="24"/>
          <w:lang w:val="en-US" w:eastAsia="ru-RU"/>
        </w:rPr>
        <w:t>b</w:t>
      </w:r>
      <w:r w:rsidRPr="00134C9C">
        <w:rPr>
          <w:i/>
          <w:iCs/>
          <w:spacing w:val="-2"/>
          <w:sz w:val="24"/>
          <w:szCs w:val="24"/>
          <w:lang w:eastAsia="ru-RU"/>
        </w:rPr>
        <w:t>; х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Cs/>
          <w:sz w:val="24"/>
          <w:szCs w:val="24"/>
          <w:lang w:eastAsia="ru-RU"/>
        </w:rPr>
        <w:t>: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-2"/>
          <w:sz w:val="24"/>
          <w:szCs w:val="24"/>
          <w:lang w:eastAsia="ru-RU"/>
        </w:rPr>
        <w:t>а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Cs/>
          <w:spacing w:val="-2"/>
          <w:sz w:val="24"/>
          <w:szCs w:val="24"/>
          <w:lang w:eastAsia="ru-RU"/>
        </w:rPr>
        <w:t>=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52"/>
          <w:sz w:val="24"/>
          <w:szCs w:val="24"/>
          <w:lang w:eastAsia="ru-RU"/>
        </w:rPr>
        <w:t>с±</w:t>
      </w:r>
      <w:r w:rsidRPr="00134C9C">
        <w:rPr>
          <w:i/>
          <w:iCs/>
          <w:spacing w:val="52"/>
          <w:sz w:val="24"/>
          <w:szCs w:val="24"/>
          <w:lang w:val="en-US" w:eastAsia="ru-RU"/>
        </w:rPr>
        <w:t>b</w:t>
      </w:r>
      <w:r w:rsidRPr="00134C9C">
        <w:rPr>
          <w:i/>
          <w:iCs/>
          <w:spacing w:val="52"/>
          <w:sz w:val="24"/>
          <w:szCs w:val="24"/>
          <w:lang w:eastAsia="ru-RU"/>
        </w:rPr>
        <w:t>;а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spacing w:val="47"/>
          <w:sz w:val="24"/>
          <w:szCs w:val="24"/>
          <w:lang w:eastAsia="ru-RU"/>
        </w:rPr>
        <w:t>∙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52"/>
          <w:sz w:val="24"/>
          <w:szCs w:val="24"/>
          <w:lang w:eastAsia="ru-RU"/>
        </w:rPr>
        <w:t>х</w:t>
      </w:r>
      <w:r w:rsidRPr="00134C9C">
        <w:rPr>
          <w:i/>
          <w:iCs/>
          <w:spacing w:val="-2"/>
          <w:sz w:val="24"/>
          <w:szCs w:val="24"/>
          <w:lang w:eastAsia="ru-RU"/>
        </w:rPr>
        <w:t xml:space="preserve"> = </w:t>
      </w:r>
      <w:r w:rsidRPr="00134C9C">
        <w:rPr>
          <w:i/>
          <w:iCs/>
          <w:spacing w:val="49"/>
          <w:sz w:val="24"/>
          <w:szCs w:val="24"/>
          <w:lang w:eastAsia="ru-RU"/>
        </w:rPr>
        <w:t>с±</w:t>
      </w:r>
      <w:r w:rsidRPr="00134C9C">
        <w:rPr>
          <w:i/>
          <w:iCs/>
          <w:spacing w:val="49"/>
          <w:sz w:val="24"/>
          <w:szCs w:val="24"/>
          <w:lang w:val="en-US" w:eastAsia="ru-RU"/>
        </w:rPr>
        <w:t>b</w:t>
      </w:r>
      <w:r w:rsidRPr="00134C9C">
        <w:rPr>
          <w:i/>
          <w:iCs/>
          <w:spacing w:val="49"/>
          <w:sz w:val="24"/>
          <w:szCs w:val="24"/>
          <w:lang w:eastAsia="ru-RU"/>
        </w:rPr>
        <w:t>;а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Cs/>
          <w:sz w:val="24"/>
          <w:szCs w:val="24"/>
          <w:lang w:eastAsia="ru-RU"/>
        </w:rPr>
        <w:t>: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pacing w:val="49"/>
          <w:sz w:val="24"/>
          <w:szCs w:val="24"/>
          <w:lang w:eastAsia="ru-RU"/>
        </w:rPr>
        <w:t>х</w:t>
      </w:r>
      <w:r w:rsidRPr="00134C9C">
        <w:rPr>
          <w:i/>
          <w:iCs/>
          <w:spacing w:val="-2"/>
          <w:sz w:val="24"/>
          <w:szCs w:val="24"/>
          <w:lang w:eastAsia="ru-RU"/>
        </w:rPr>
        <w:t xml:space="preserve"> = </w:t>
      </w:r>
      <w:r w:rsidRPr="00134C9C">
        <w:rPr>
          <w:i/>
          <w:iCs/>
          <w:sz w:val="24"/>
          <w:szCs w:val="24"/>
          <w:lang w:eastAsia="ru-RU"/>
        </w:rPr>
        <w:t>с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spacing w:val="47"/>
          <w:sz w:val="24"/>
          <w:szCs w:val="24"/>
          <w:lang w:eastAsia="ru-RU"/>
        </w:rPr>
        <w:t>∙</w:t>
      </w:r>
      <w:r w:rsidRPr="00134C9C">
        <w:rPr>
          <w:iCs/>
          <w:sz w:val="24"/>
          <w:szCs w:val="24"/>
          <w:lang w:val="en-US" w:eastAsia="ru-RU"/>
        </w:rPr>
        <w:t> </w:t>
      </w:r>
      <w:r w:rsidRPr="00134C9C">
        <w:rPr>
          <w:i/>
          <w:iCs/>
          <w:sz w:val="24"/>
          <w:szCs w:val="24"/>
          <w:lang w:val="en-US" w:eastAsia="ru-RU"/>
        </w:rPr>
        <w:t>b</w:t>
      </w:r>
      <w:r w:rsidRPr="00134C9C">
        <w:rPr>
          <w:iCs/>
          <w:sz w:val="24"/>
          <w:szCs w:val="24"/>
          <w:lang w:eastAsia="ru-RU"/>
        </w:rPr>
        <w:t xml:space="preserve">  и</w:t>
      </w:r>
      <w:r w:rsidRPr="00134C9C">
        <w:rPr>
          <w:i/>
          <w:iCs/>
          <w:spacing w:val="-2"/>
          <w:sz w:val="24"/>
          <w:szCs w:val="24"/>
          <w:lang w:eastAsia="ru-RU"/>
        </w:rPr>
        <w:t xml:space="preserve"> </w:t>
      </w:r>
      <w:r w:rsidRPr="00134C9C">
        <w:rPr>
          <w:spacing w:val="-2"/>
          <w:sz w:val="24"/>
          <w:szCs w:val="24"/>
          <w:lang w:eastAsia="ru-RU"/>
        </w:rPr>
        <w:t>т.д.</w:t>
      </w:r>
    </w:p>
    <w:p w:rsidR="00134C9C" w:rsidRPr="00134C9C" w:rsidRDefault="00134C9C" w:rsidP="00134C9C">
      <w:pPr>
        <w:shd w:val="clear" w:color="auto" w:fill="FFFFFF"/>
        <w:tabs>
          <w:tab w:val="left" w:pos="437"/>
        </w:tabs>
        <w:suppressAutoHyphens w:val="0"/>
        <w:rPr>
          <w:b/>
          <w:bCs/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 xml:space="preserve">Занимательные и нестандартные задачи. </w:t>
      </w:r>
    </w:p>
    <w:p w:rsidR="00134C9C" w:rsidRPr="00134C9C" w:rsidRDefault="00134C9C" w:rsidP="00134C9C">
      <w:pPr>
        <w:shd w:val="clear" w:color="auto" w:fill="FFFFFF"/>
        <w:suppressAutoHyphens w:val="0"/>
        <w:rPr>
          <w:sz w:val="24"/>
          <w:szCs w:val="24"/>
          <w:lang w:eastAsia="ru-RU"/>
        </w:rPr>
      </w:pPr>
      <w:r w:rsidRPr="00134C9C">
        <w:rPr>
          <w:sz w:val="24"/>
          <w:szCs w:val="24"/>
          <w:lang w:eastAsia="ru-RU"/>
        </w:rPr>
        <w:t xml:space="preserve">Логические задачи. </w:t>
      </w:r>
    </w:p>
    <w:p w:rsidR="00134C9C" w:rsidRPr="00134C9C" w:rsidRDefault="00134C9C" w:rsidP="00134C9C">
      <w:pPr>
        <w:shd w:val="clear" w:color="auto" w:fill="FFFFFF"/>
        <w:tabs>
          <w:tab w:val="left" w:pos="437"/>
        </w:tabs>
        <w:suppressAutoHyphens w:val="0"/>
        <w:rPr>
          <w:bCs/>
          <w:i/>
          <w:sz w:val="24"/>
          <w:szCs w:val="24"/>
          <w:lang w:eastAsia="ru-RU"/>
        </w:rPr>
      </w:pPr>
      <w:r w:rsidRPr="00134C9C">
        <w:rPr>
          <w:bCs/>
          <w:i/>
          <w:sz w:val="24"/>
          <w:szCs w:val="24"/>
          <w:lang w:eastAsia="ru-RU"/>
        </w:rPr>
        <w:t>Итоговое повторение.(10ч)</w:t>
      </w:r>
    </w:p>
    <w:p w:rsidR="00134C9C" w:rsidRPr="00134C9C" w:rsidRDefault="00134C9C" w:rsidP="00134C9C">
      <w:pPr>
        <w:shd w:val="clear" w:color="auto" w:fill="FFFFFF"/>
        <w:tabs>
          <w:tab w:val="left" w:pos="437"/>
        </w:tabs>
        <w:suppressAutoHyphens w:val="0"/>
        <w:rPr>
          <w:i/>
          <w:sz w:val="24"/>
          <w:szCs w:val="24"/>
          <w:lang w:eastAsia="ru-RU"/>
        </w:rPr>
      </w:pPr>
      <w:r w:rsidRPr="00134C9C">
        <w:rPr>
          <w:b/>
          <w:bCs/>
          <w:sz w:val="24"/>
          <w:szCs w:val="24"/>
          <w:lang w:eastAsia="ru-RU"/>
        </w:rPr>
        <w:t>4 ч резерв</w:t>
      </w:r>
    </w:p>
    <w:p w:rsidR="00134C9C" w:rsidRDefault="000E0942" w:rsidP="000E0942">
      <w:pPr>
        <w:widowControl w:val="0"/>
        <w:ind w:firstLine="0"/>
        <w:jc w:val="center"/>
        <w:rPr>
          <w:b/>
        </w:rPr>
      </w:pPr>
      <w:r>
        <w:rPr>
          <w:b/>
        </w:rPr>
        <w:lastRenderedPageBreak/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по предмету</w:t>
      </w:r>
    </w:p>
    <w:p w:rsidR="000E0942" w:rsidRDefault="000E0942" w:rsidP="000E0942">
      <w:pPr>
        <w:widowControl w:val="0"/>
        <w:suppressAutoHyphens w:val="0"/>
        <w:overflowPunct w:val="0"/>
        <w:autoSpaceDE w:val="0"/>
        <w:autoSpaceDN w:val="0"/>
        <w:adjustRightInd w:val="0"/>
        <w:spacing w:before="120"/>
        <w:ind w:firstLine="284"/>
        <w:jc w:val="center"/>
        <w:rPr>
          <w:b/>
          <w:color w:val="000000"/>
          <w:sz w:val="24"/>
          <w:szCs w:val="24"/>
          <w:lang w:eastAsia="ru-RU"/>
        </w:rPr>
      </w:pPr>
      <w:r w:rsidRPr="000E0942">
        <w:rPr>
          <w:b/>
          <w:sz w:val="24"/>
          <w:szCs w:val="24"/>
          <w:lang w:eastAsia="ru-RU"/>
        </w:rPr>
        <w:t>3</w:t>
      </w:r>
      <w:r>
        <w:rPr>
          <w:b/>
          <w:color w:val="000000"/>
          <w:sz w:val="24"/>
          <w:szCs w:val="24"/>
          <w:lang w:eastAsia="ru-RU"/>
        </w:rPr>
        <w:t xml:space="preserve"> класс</w:t>
      </w:r>
    </w:p>
    <w:p w:rsidR="000E0942" w:rsidRPr="000E0942" w:rsidRDefault="000E0942" w:rsidP="000E0942">
      <w:pPr>
        <w:suppressAutoHyphens w:val="0"/>
        <w:ind w:firstLine="284"/>
        <w:jc w:val="left"/>
        <w:rPr>
          <w:sz w:val="24"/>
          <w:szCs w:val="24"/>
          <w:lang w:eastAsia="ru-RU"/>
        </w:rPr>
      </w:pPr>
      <w:r w:rsidRPr="000E0942">
        <w:rPr>
          <w:b/>
          <w:sz w:val="24"/>
          <w:szCs w:val="24"/>
          <w:lang w:eastAsia="ru-RU"/>
        </w:rPr>
        <w:t>Личностными результатами</w:t>
      </w:r>
      <w:r w:rsidRPr="000E0942">
        <w:rPr>
          <w:sz w:val="24"/>
          <w:szCs w:val="24"/>
          <w:lang w:eastAsia="ru-RU"/>
        </w:rPr>
        <w:t xml:space="preserve"> изучения учебно-методичес</w:t>
      </w:r>
      <w:r>
        <w:rPr>
          <w:sz w:val="24"/>
          <w:szCs w:val="24"/>
          <w:lang w:eastAsia="ru-RU"/>
        </w:rPr>
        <w:t xml:space="preserve">кого курса «Математика» в 3 классе </w:t>
      </w:r>
      <w:r w:rsidRPr="000E0942">
        <w:rPr>
          <w:sz w:val="24"/>
          <w:szCs w:val="24"/>
          <w:lang w:eastAsia="ru-RU"/>
        </w:rPr>
        <w:t xml:space="preserve">является формирование следующих умений: </w:t>
      </w:r>
    </w:p>
    <w:p w:rsidR="000E0942" w:rsidRPr="000E0942" w:rsidRDefault="000E0942" w:rsidP="000E0942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0E0942" w:rsidRPr="000E0942" w:rsidRDefault="000E0942" w:rsidP="000E0942">
      <w:pPr>
        <w:widowControl w:val="0"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В самостоятельно</w:t>
      </w:r>
      <w:r w:rsidRPr="000E0942">
        <w:rPr>
          <w:i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созданных ситуациях общения и сотрудничества, опираясь на общие для всех простые правила поведения,  делать</w:t>
      </w:r>
      <w:r w:rsidRPr="000E0942">
        <w:rPr>
          <w:i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выбор, какой поступок совершить.</w:t>
      </w:r>
    </w:p>
    <w:p w:rsidR="000E0942" w:rsidRPr="000E0942" w:rsidRDefault="000E0942" w:rsidP="000E0942">
      <w:pPr>
        <w:suppressAutoHyphens w:val="0"/>
        <w:spacing w:before="120"/>
        <w:ind w:firstLine="284"/>
        <w:jc w:val="left"/>
        <w:rPr>
          <w:sz w:val="24"/>
          <w:szCs w:val="24"/>
          <w:lang w:eastAsia="ru-RU"/>
        </w:rPr>
      </w:pPr>
      <w:proofErr w:type="spellStart"/>
      <w:r w:rsidRPr="000E0942">
        <w:rPr>
          <w:b/>
          <w:sz w:val="24"/>
          <w:szCs w:val="24"/>
          <w:lang w:eastAsia="ru-RU"/>
        </w:rPr>
        <w:t>Метапредметными</w:t>
      </w:r>
      <w:proofErr w:type="spellEnd"/>
      <w:r w:rsidRPr="000E0942">
        <w:rPr>
          <w:b/>
          <w:sz w:val="24"/>
          <w:szCs w:val="24"/>
          <w:lang w:eastAsia="ru-RU"/>
        </w:rPr>
        <w:t xml:space="preserve"> результатами</w:t>
      </w:r>
      <w:r w:rsidRPr="000E0942">
        <w:rPr>
          <w:sz w:val="24"/>
          <w:szCs w:val="24"/>
          <w:lang w:eastAsia="ru-RU"/>
        </w:rPr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0E0942" w:rsidRPr="000E0942" w:rsidRDefault="000E0942" w:rsidP="000E0942">
      <w:pPr>
        <w:widowControl w:val="0"/>
        <w:suppressAutoHyphens w:val="0"/>
        <w:overflowPunct w:val="0"/>
        <w:autoSpaceDE w:val="0"/>
        <w:autoSpaceDN w:val="0"/>
        <w:adjustRightInd w:val="0"/>
        <w:ind w:firstLine="284"/>
        <w:jc w:val="left"/>
        <w:rPr>
          <w:sz w:val="24"/>
          <w:szCs w:val="24"/>
          <w:lang w:eastAsia="ru-RU"/>
        </w:rPr>
      </w:pPr>
      <w:r w:rsidRPr="000E0942">
        <w:rPr>
          <w:i/>
          <w:sz w:val="24"/>
          <w:szCs w:val="24"/>
          <w:lang w:eastAsia="ru-RU"/>
        </w:rPr>
        <w:t>Регулятивные УУД</w:t>
      </w:r>
      <w:r w:rsidRPr="000E0942">
        <w:rPr>
          <w:sz w:val="24"/>
          <w:szCs w:val="24"/>
          <w:lang w:eastAsia="ru-RU"/>
        </w:rPr>
        <w:t>:</w:t>
      </w:r>
    </w:p>
    <w:p w:rsidR="000E0942" w:rsidRPr="000E0942" w:rsidRDefault="000E0942" w:rsidP="000E0942">
      <w:pPr>
        <w:widowControl w:val="0"/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Самостоятельно формулировать цели урока после предварительного обсуждения.</w:t>
      </w:r>
    </w:p>
    <w:p w:rsidR="000E0942" w:rsidRPr="000E0942" w:rsidRDefault="000E0942" w:rsidP="000E0942">
      <w:pPr>
        <w:widowControl w:val="0"/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Учиться, совместно с учителем, обнаруживать и формулировать учебную проблему.</w:t>
      </w:r>
    </w:p>
    <w:p w:rsidR="000E0942" w:rsidRPr="000E0942" w:rsidRDefault="000E0942" w:rsidP="000E0942">
      <w:pPr>
        <w:widowControl w:val="0"/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0E0942" w:rsidRPr="000E0942" w:rsidRDefault="000E0942" w:rsidP="000E0942">
      <w:pPr>
        <w:widowControl w:val="0"/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0E0942" w:rsidRPr="000E0942" w:rsidRDefault="000E0942" w:rsidP="000E0942">
      <w:pPr>
        <w:widowControl w:val="0"/>
        <w:suppressAutoHyphens w:val="0"/>
        <w:overflowPunct w:val="0"/>
        <w:autoSpaceDE w:val="0"/>
        <w:autoSpaceDN w:val="0"/>
        <w:adjustRightInd w:val="0"/>
        <w:spacing w:before="120"/>
        <w:ind w:firstLine="284"/>
        <w:jc w:val="left"/>
        <w:rPr>
          <w:sz w:val="24"/>
          <w:szCs w:val="24"/>
          <w:lang w:eastAsia="ru-RU"/>
        </w:rPr>
      </w:pPr>
      <w:r w:rsidRPr="000E0942">
        <w:rPr>
          <w:i/>
          <w:sz w:val="24"/>
          <w:szCs w:val="24"/>
          <w:lang w:eastAsia="ru-RU"/>
        </w:rPr>
        <w:t>Познавательные УУД</w:t>
      </w:r>
      <w:r w:rsidRPr="000E0942">
        <w:rPr>
          <w:sz w:val="24"/>
          <w:szCs w:val="24"/>
          <w:lang w:eastAsia="ru-RU"/>
        </w:rPr>
        <w:t>:</w:t>
      </w:r>
    </w:p>
    <w:p w:rsidR="000E0942" w:rsidRPr="000E0942" w:rsidRDefault="000E0942" w:rsidP="000E0942">
      <w:pPr>
        <w:widowControl w:val="0"/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Ориентироваться в своей системе знаний: самостоятельно </w:t>
      </w:r>
      <w:r w:rsidRPr="000E0942">
        <w:rPr>
          <w:i/>
          <w:sz w:val="24"/>
          <w:szCs w:val="24"/>
          <w:lang w:eastAsia="ru-RU"/>
        </w:rPr>
        <w:t>предполагать</w:t>
      </w:r>
      <w:r w:rsidRPr="000E0942">
        <w:rPr>
          <w:sz w:val="24"/>
          <w:szCs w:val="24"/>
          <w:lang w:eastAsia="ru-RU"/>
        </w:rPr>
        <w:t>, какая информация нужна для решения учебной задачи в один шаг.</w:t>
      </w:r>
    </w:p>
    <w:p w:rsidR="000E0942" w:rsidRPr="000E0942" w:rsidRDefault="000E0942" w:rsidP="000E0942">
      <w:pPr>
        <w:widowControl w:val="0"/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0E0942" w:rsidRPr="000E0942" w:rsidRDefault="000E0942" w:rsidP="000E0942">
      <w:pPr>
        <w:widowControl w:val="0"/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0E0942" w:rsidRPr="000E0942" w:rsidRDefault="000E0942" w:rsidP="000E0942">
      <w:pPr>
        <w:widowControl w:val="0"/>
        <w:numPr>
          <w:ilvl w:val="0"/>
          <w:numId w:val="14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Перерабатывать полученную информацию: сравнивать и  группировать факты и явления;</w:t>
      </w:r>
      <w:r w:rsidRPr="000E0942">
        <w:rPr>
          <w:b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определять причины явлений, событий.</w:t>
      </w:r>
    </w:p>
    <w:p w:rsidR="000E0942" w:rsidRPr="000E0942" w:rsidRDefault="000E0942" w:rsidP="000E0942">
      <w:pPr>
        <w:widowControl w:val="0"/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Перерабатывать полученную информацию: делать</w:t>
      </w:r>
      <w:r w:rsidRPr="000E0942">
        <w:rPr>
          <w:i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выводы на основе обобщения   знаний.</w:t>
      </w:r>
    </w:p>
    <w:p w:rsidR="000E0942" w:rsidRPr="000E0942" w:rsidRDefault="000E0942" w:rsidP="000E0942">
      <w:pPr>
        <w:widowControl w:val="0"/>
        <w:numPr>
          <w:ilvl w:val="0"/>
          <w:numId w:val="16"/>
        </w:numPr>
        <w:tabs>
          <w:tab w:val="left" w:pos="-709"/>
          <w:tab w:val="num" w:pos="-142"/>
        </w:tabs>
        <w:suppressAutoHyphens w:val="0"/>
        <w:overflowPunct w:val="0"/>
        <w:autoSpaceDE w:val="0"/>
        <w:autoSpaceDN w:val="0"/>
        <w:adjustRightInd w:val="0"/>
        <w:ind w:firstLine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0E0942" w:rsidRPr="000E0942" w:rsidRDefault="000E0942" w:rsidP="000E0942">
      <w:pPr>
        <w:widowControl w:val="0"/>
        <w:suppressAutoHyphens w:val="0"/>
        <w:overflowPunct w:val="0"/>
        <w:autoSpaceDE w:val="0"/>
        <w:autoSpaceDN w:val="0"/>
        <w:adjustRightInd w:val="0"/>
        <w:spacing w:before="120"/>
        <w:ind w:firstLine="284"/>
        <w:jc w:val="left"/>
        <w:rPr>
          <w:sz w:val="24"/>
          <w:szCs w:val="24"/>
          <w:lang w:eastAsia="ru-RU"/>
        </w:rPr>
      </w:pPr>
      <w:r w:rsidRPr="000E0942">
        <w:rPr>
          <w:i/>
          <w:sz w:val="24"/>
          <w:szCs w:val="24"/>
          <w:lang w:eastAsia="ru-RU"/>
        </w:rPr>
        <w:t>Коммуникативные УУД</w:t>
      </w:r>
      <w:r w:rsidRPr="000E0942">
        <w:rPr>
          <w:sz w:val="24"/>
          <w:szCs w:val="24"/>
          <w:lang w:eastAsia="ru-RU"/>
        </w:rPr>
        <w:t>:</w:t>
      </w:r>
    </w:p>
    <w:p w:rsidR="000E0942" w:rsidRPr="000E0942" w:rsidRDefault="000E0942" w:rsidP="000E0942">
      <w:pPr>
        <w:widowControl w:val="0"/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Донести свою позицию до других:</w:t>
      </w:r>
      <w:r w:rsidRPr="000E0942">
        <w:rPr>
          <w:i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оформлять свои мысли в устной и письменной речи с учётом своих учебных и жизненных речевых ситуаций.</w:t>
      </w:r>
    </w:p>
    <w:p w:rsidR="000E0942" w:rsidRPr="000E0942" w:rsidRDefault="000E0942" w:rsidP="000E0942">
      <w:pPr>
        <w:widowControl w:val="0"/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Донести свою позицию до других:</w:t>
      </w:r>
      <w:r w:rsidRPr="000E0942">
        <w:rPr>
          <w:i/>
          <w:sz w:val="24"/>
          <w:szCs w:val="24"/>
          <w:lang w:eastAsia="ru-RU"/>
        </w:rPr>
        <w:t xml:space="preserve"> </w:t>
      </w:r>
      <w:r w:rsidRPr="000E0942">
        <w:rPr>
          <w:sz w:val="24"/>
          <w:szCs w:val="24"/>
          <w:lang w:eastAsia="ru-RU"/>
        </w:rPr>
        <w:t>высказывать свою точку зрения и пытаться её обосновать, приводя аргументы.</w:t>
      </w:r>
    </w:p>
    <w:p w:rsidR="000E0942" w:rsidRPr="000E0942" w:rsidRDefault="000E0942" w:rsidP="000E0942">
      <w:pPr>
        <w:widowControl w:val="0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0E0942" w:rsidRPr="000E0942" w:rsidRDefault="000E0942" w:rsidP="000E0942">
      <w:pPr>
        <w:widowControl w:val="0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0E0942">
        <w:rPr>
          <w:sz w:val="24"/>
          <w:szCs w:val="24"/>
          <w:lang w:eastAsia="ru-RU"/>
        </w:rPr>
        <w:t>от</w:t>
      </w:r>
      <w:proofErr w:type="gramEnd"/>
      <w:r w:rsidRPr="000E0942">
        <w:rPr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0E0942" w:rsidRPr="000E0942" w:rsidRDefault="000E0942" w:rsidP="000E0942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0E0942" w:rsidRPr="000E0942" w:rsidRDefault="000E0942" w:rsidP="000E0942">
      <w:pPr>
        <w:widowControl w:val="0"/>
        <w:numPr>
          <w:ilvl w:val="0"/>
          <w:numId w:val="22"/>
        </w:numPr>
        <w:suppressAutoHyphens w:val="0"/>
        <w:overflowPunct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  <w:r w:rsidRPr="000E0942">
        <w:rPr>
          <w:sz w:val="24"/>
          <w:szCs w:val="24"/>
          <w:lang w:eastAsia="ru-RU"/>
        </w:rPr>
        <w:t xml:space="preserve">Учиться </w:t>
      </w:r>
      <w:proofErr w:type="gramStart"/>
      <w:r w:rsidRPr="000E0942">
        <w:rPr>
          <w:sz w:val="24"/>
          <w:szCs w:val="24"/>
          <w:lang w:eastAsia="ru-RU"/>
        </w:rPr>
        <w:t>уважительно</w:t>
      </w:r>
      <w:proofErr w:type="gramEnd"/>
      <w:r w:rsidRPr="000E0942">
        <w:rPr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0E0942" w:rsidRPr="000E0942" w:rsidRDefault="000E0942" w:rsidP="000E0942">
      <w:pPr>
        <w:suppressAutoHyphens w:val="0"/>
        <w:spacing w:before="120"/>
        <w:ind w:firstLine="284"/>
        <w:rPr>
          <w:sz w:val="24"/>
          <w:szCs w:val="24"/>
          <w:lang w:eastAsia="ru-RU"/>
        </w:rPr>
      </w:pPr>
      <w:r w:rsidRPr="000E0942">
        <w:rPr>
          <w:b/>
          <w:sz w:val="24"/>
          <w:szCs w:val="24"/>
          <w:lang w:eastAsia="ru-RU"/>
        </w:rPr>
        <w:t>Предметными результатами</w:t>
      </w:r>
      <w:r w:rsidRPr="000E0942">
        <w:rPr>
          <w:sz w:val="24"/>
          <w:szCs w:val="24"/>
          <w:lang w:eastAsia="ru-RU"/>
        </w:rPr>
        <w:t xml:space="preserve"> изучения курса «Математика» в 3-м классе являются формирование следующих умений. </w:t>
      </w:r>
    </w:p>
    <w:p w:rsidR="000E0942" w:rsidRPr="000E0942" w:rsidRDefault="000E0942" w:rsidP="000E0942">
      <w:pPr>
        <w:shd w:val="clear" w:color="auto" w:fill="FFFFFF"/>
        <w:tabs>
          <w:tab w:val="left" w:pos="509"/>
        </w:tabs>
        <w:suppressAutoHyphens w:val="0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 xml:space="preserve">Учащиеся </w:t>
      </w:r>
      <w:r w:rsidRPr="000E0942">
        <w:rPr>
          <w:i/>
          <w:color w:val="000000"/>
          <w:sz w:val="24"/>
          <w:szCs w:val="24"/>
          <w:lang w:eastAsia="ru-RU"/>
        </w:rPr>
        <w:t>должны</w:t>
      </w:r>
      <w:r w:rsidRPr="000E0942">
        <w:rPr>
          <w:color w:val="000000"/>
          <w:sz w:val="24"/>
          <w:szCs w:val="24"/>
          <w:lang w:eastAsia="ru-RU"/>
        </w:rPr>
        <w:t xml:space="preserve"> </w:t>
      </w:r>
      <w:r w:rsidRPr="000E0942">
        <w:rPr>
          <w:bCs/>
          <w:i/>
          <w:color w:val="000000"/>
          <w:sz w:val="24"/>
          <w:szCs w:val="24"/>
          <w:lang w:eastAsia="ru-RU"/>
        </w:rPr>
        <w:t>уметь</w:t>
      </w:r>
      <w:r w:rsidRPr="000E0942">
        <w:rPr>
          <w:bCs/>
          <w:color w:val="000000"/>
          <w:sz w:val="24"/>
          <w:szCs w:val="24"/>
          <w:lang w:eastAsia="ru-RU"/>
        </w:rPr>
        <w:t>:</w:t>
      </w:r>
    </w:p>
    <w:p w:rsidR="000E0942" w:rsidRPr="000E0942" w:rsidRDefault="000E0942" w:rsidP="000E0942">
      <w:pPr>
        <w:shd w:val="clear" w:color="auto" w:fill="FFFFFF"/>
        <w:suppressAutoHyphens w:val="0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-</w:t>
      </w:r>
      <w:r w:rsidRPr="000E0942">
        <w:rPr>
          <w:color w:val="000000"/>
          <w:sz w:val="24"/>
          <w:szCs w:val="24"/>
          <w:lang w:eastAsia="ru-RU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0E0942" w:rsidRPr="000E0942" w:rsidRDefault="000E0942" w:rsidP="000E0942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lastRenderedPageBreak/>
        <w:t>объяснять, как образуется каждая следующая счётная единица;</w:t>
      </w:r>
    </w:p>
    <w:p w:rsidR="000E0942" w:rsidRPr="000E0942" w:rsidRDefault="000E0942" w:rsidP="000E0942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 xml:space="preserve">использовать при решении учебных задач единицы измерения длины (мм, см, </w:t>
      </w:r>
      <w:proofErr w:type="spellStart"/>
      <w:r w:rsidRPr="000E0942">
        <w:rPr>
          <w:color w:val="000000"/>
          <w:sz w:val="24"/>
          <w:szCs w:val="24"/>
          <w:lang w:eastAsia="ru-RU"/>
        </w:rPr>
        <w:t>дм</w:t>
      </w:r>
      <w:proofErr w:type="spellEnd"/>
      <w:r w:rsidRPr="000E0942">
        <w:rPr>
          <w:color w:val="000000"/>
          <w:sz w:val="24"/>
          <w:szCs w:val="24"/>
          <w:lang w:eastAsia="ru-RU"/>
        </w:rPr>
        <w:t>, м, км),  массы (кг, центнер), площади (см</w:t>
      </w:r>
      <w:proofErr w:type="gramStart"/>
      <w:r w:rsidRPr="000E0942">
        <w:rPr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0E0942">
        <w:rPr>
          <w:color w:val="000000"/>
          <w:sz w:val="24"/>
          <w:szCs w:val="24"/>
          <w:lang w:eastAsia="ru-RU"/>
        </w:rPr>
        <w:t>, дм</w:t>
      </w:r>
      <w:r w:rsidRPr="000E0942">
        <w:rPr>
          <w:color w:val="000000"/>
          <w:sz w:val="24"/>
          <w:szCs w:val="24"/>
          <w:vertAlign w:val="superscript"/>
          <w:lang w:eastAsia="ru-RU"/>
        </w:rPr>
        <w:t>2</w:t>
      </w:r>
      <w:r w:rsidRPr="000E0942">
        <w:rPr>
          <w:color w:val="000000"/>
          <w:sz w:val="24"/>
          <w:szCs w:val="24"/>
          <w:lang w:eastAsia="ru-RU"/>
        </w:rPr>
        <w:t>, м</w:t>
      </w:r>
      <w:r w:rsidRPr="000E0942">
        <w:rPr>
          <w:color w:val="000000"/>
          <w:sz w:val="24"/>
          <w:szCs w:val="24"/>
          <w:vertAlign w:val="superscript"/>
          <w:lang w:eastAsia="ru-RU"/>
        </w:rPr>
        <w:t>2</w:t>
      </w:r>
      <w:r w:rsidRPr="000E0942">
        <w:rPr>
          <w:color w:val="000000"/>
          <w:sz w:val="24"/>
          <w:szCs w:val="24"/>
          <w:lang w:eastAsia="ru-RU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0E0942" w:rsidRPr="000E0942" w:rsidRDefault="000E0942" w:rsidP="000E0942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использовать при решении учебных задач формулы площади и периметра прямоугольника (квадрата);</w:t>
      </w:r>
    </w:p>
    <w:p w:rsidR="000E0942" w:rsidRPr="000E0942" w:rsidRDefault="000E0942" w:rsidP="000E0942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пользоваться для объяснения и обоснования своих действий изученной математической терминологией;</w:t>
      </w:r>
    </w:p>
    <w:p w:rsidR="000E0942" w:rsidRPr="000E0942" w:rsidRDefault="000E0942" w:rsidP="000E0942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читать, записывать и сравнивать числа в пределах 1 000;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представлять любое трёхзначное число в виде суммы разрядных слагаемых;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выполнять устно умножение и деление чисел в пределах 100 (в том числе и деление с остатком);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 xml:space="preserve">выполнять умножение и деление </w:t>
      </w:r>
      <w:r w:rsidRPr="000E0942">
        <w:rPr>
          <w:color w:val="000000"/>
          <w:spacing w:val="28"/>
          <w:sz w:val="24"/>
          <w:szCs w:val="24"/>
          <w:lang w:eastAsia="ru-RU"/>
        </w:rPr>
        <w:t>с 0;</w:t>
      </w:r>
      <w:r w:rsidRPr="000E0942">
        <w:rPr>
          <w:color w:val="000000"/>
          <w:sz w:val="24"/>
          <w:szCs w:val="24"/>
          <w:lang w:eastAsia="ru-RU"/>
        </w:rPr>
        <w:t xml:space="preserve"> 1; 10; 100;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осознанно следовать алгоритмам  проверки вычислений;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находить значения выражений в 2–4 действия;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0E0942">
        <w:rPr>
          <w:i/>
          <w:iCs/>
          <w:color w:val="000000"/>
          <w:sz w:val="24"/>
          <w:szCs w:val="24"/>
          <w:lang w:eastAsia="ru-RU"/>
        </w:rPr>
        <w:t xml:space="preserve">а ± х = </w:t>
      </w:r>
      <w:r w:rsidRPr="000E0942">
        <w:rPr>
          <w:i/>
          <w:iCs/>
          <w:color w:val="000000"/>
          <w:sz w:val="24"/>
          <w:szCs w:val="24"/>
          <w:lang w:val="en-US" w:eastAsia="ru-RU"/>
        </w:rPr>
        <w:t>b</w:t>
      </w:r>
      <w:r w:rsidRPr="000E0942">
        <w:rPr>
          <w:i/>
          <w:iCs/>
          <w:color w:val="000000"/>
          <w:sz w:val="24"/>
          <w:szCs w:val="24"/>
          <w:lang w:eastAsia="ru-RU"/>
        </w:rPr>
        <w:t>; а</w:t>
      </w:r>
      <w:r w:rsidRPr="000E0942">
        <w:rPr>
          <w:color w:val="000000"/>
          <w:sz w:val="24"/>
          <w:szCs w:val="24"/>
          <w:lang w:val="en-US" w:eastAsia="ru-RU"/>
        </w:rPr>
        <w:t> </w:t>
      </w:r>
      <w:r w:rsidRPr="000E0942">
        <w:rPr>
          <w:color w:val="000000"/>
          <w:spacing w:val="47"/>
          <w:sz w:val="24"/>
          <w:szCs w:val="24"/>
          <w:lang w:eastAsia="ru-RU"/>
        </w:rPr>
        <w:t>∙</w:t>
      </w:r>
      <w:r w:rsidRPr="000E0942">
        <w:rPr>
          <w:color w:val="000000"/>
          <w:spacing w:val="47"/>
          <w:sz w:val="24"/>
          <w:szCs w:val="24"/>
          <w:lang w:val="en-US" w:eastAsia="ru-RU"/>
        </w:rPr>
        <w:t> </w:t>
      </w:r>
      <w:r w:rsidRPr="000E0942">
        <w:rPr>
          <w:i/>
          <w:iCs/>
          <w:color w:val="000000"/>
          <w:sz w:val="24"/>
          <w:szCs w:val="24"/>
          <w:lang w:eastAsia="ru-RU"/>
        </w:rPr>
        <w:t xml:space="preserve">х = </w:t>
      </w:r>
      <w:r w:rsidRPr="000E0942">
        <w:rPr>
          <w:i/>
          <w:iCs/>
          <w:color w:val="000000"/>
          <w:sz w:val="24"/>
          <w:szCs w:val="24"/>
          <w:lang w:val="en-US" w:eastAsia="ru-RU"/>
        </w:rPr>
        <w:t>b</w:t>
      </w:r>
      <w:r w:rsidRPr="000E0942">
        <w:rPr>
          <w:i/>
          <w:iCs/>
          <w:color w:val="000000"/>
          <w:sz w:val="24"/>
          <w:szCs w:val="24"/>
          <w:lang w:eastAsia="ru-RU"/>
        </w:rPr>
        <w:t>; а</w:t>
      </w:r>
      <w:proofErr w:type="gramStart"/>
      <w:r w:rsidRPr="000E0942">
        <w:rPr>
          <w:iCs/>
          <w:color w:val="000000"/>
          <w:sz w:val="24"/>
          <w:szCs w:val="24"/>
          <w:lang w:val="en-US" w:eastAsia="ru-RU"/>
        </w:rPr>
        <w:t> </w:t>
      </w:r>
      <w:r w:rsidRPr="000E0942">
        <w:rPr>
          <w:iCs/>
          <w:color w:val="000000"/>
          <w:sz w:val="24"/>
          <w:szCs w:val="24"/>
          <w:lang w:eastAsia="ru-RU"/>
        </w:rPr>
        <w:t>:</w:t>
      </w:r>
      <w:proofErr w:type="gramEnd"/>
      <w:r w:rsidRPr="000E0942">
        <w:rPr>
          <w:iCs/>
          <w:color w:val="000000"/>
          <w:sz w:val="24"/>
          <w:szCs w:val="24"/>
          <w:lang w:val="en-US" w:eastAsia="ru-RU"/>
        </w:rPr>
        <w:t> </w:t>
      </w:r>
      <w:r w:rsidRPr="000E0942">
        <w:rPr>
          <w:i/>
          <w:iCs/>
          <w:color w:val="000000"/>
          <w:sz w:val="24"/>
          <w:szCs w:val="24"/>
          <w:lang w:eastAsia="ru-RU"/>
        </w:rPr>
        <w:t xml:space="preserve">х = </w:t>
      </w:r>
      <w:r w:rsidRPr="000E0942">
        <w:rPr>
          <w:i/>
          <w:iCs/>
          <w:color w:val="000000"/>
          <w:sz w:val="24"/>
          <w:szCs w:val="24"/>
          <w:lang w:val="en-US" w:eastAsia="ru-RU"/>
        </w:rPr>
        <w:t>b</w:t>
      </w:r>
      <w:r w:rsidRPr="000E0942">
        <w:rPr>
          <w:color w:val="000000"/>
          <w:sz w:val="24"/>
          <w:szCs w:val="24"/>
          <w:lang w:eastAsia="ru-RU"/>
        </w:rPr>
        <w:t>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строить на клетчатой бумаге прямоугольник и квадрат по заданным длинам сторон;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сравнивать величины по их числовым значениям; выражать данные величины в изученных единицах измерения;</w:t>
      </w:r>
    </w:p>
    <w:p w:rsidR="000E0942" w:rsidRP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определять время по часам с точностью до минуты;</w:t>
      </w:r>
    </w:p>
    <w:p w:rsidR="000E0942" w:rsidRDefault="000E0942" w:rsidP="000E0942">
      <w:pPr>
        <w:widowControl w:val="0"/>
        <w:numPr>
          <w:ilvl w:val="0"/>
          <w:numId w:val="25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  <w:r w:rsidRPr="000E0942">
        <w:rPr>
          <w:color w:val="000000"/>
          <w:sz w:val="24"/>
          <w:szCs w:val="24"/>
          <w:lang w:eastAsia="ru-RU"/>
        </w:rPr>
        <w:t>сравнивать и упорядочивать объекты по разным признакам: длине, массе, объёму;</w:t>
      </w:r>
    </w:p>
    <w:p w:rsidR="00EE49F0" w:rsidRPr="000E0942" w:rsidRDefault="00EE49F0" w:rsidP="00EE49F0">
      <w:pPr>
        <w:widowControl w:val="0"/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jc w:val="left"/>
        <w:rPr>
          <w:color w:val="000000"/>
          <w:sz w:val="24"/>
          <w:szCs w:val="24"/>
          <w:lang w:eastAsia="ru-RU"/>
        </w:rPr>
      </w:pPr>
    </w:p>
    <w:p w:rsidR="00624846" w:rsidRPr="00E933CD" w:rsidRDefault="00624846" w:rsidP="00624846">
      <w:pPr>
        <w:suppressAutoHyphens w:val="0"/>
        <w:autoSpaceDE w:val="0"/>
        <w:ind w:firstLine="709"/>
        <w:jc w:val="center"/>
        <w:rPr>
          <w:b/>
          <w:bCs/>
          <w:iCs/>
          <w:lang w:eastAsia="ru-RU"/>
        </w:rPr>
      </w:pPr>
      <w:r w:rsidRPr="00E933CD">
        <w:rPr>
          <w:b/>
          <w:bCs/>
          <w:iCs/>
          <w:lang w:eastAsia="ru-RU"/>
        </w:rPr>
        <w:t>Оценка достижения планируемых результатов освоения учебной программы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Оценка достижения предметных результатов ведется как в ходе текущего и промежуточного оценивания, так и в ходе выполнения итоговых проверочных работ.</w:t>
      </w:r>
    </w:p>
    <w:p w:rsidR="00EE49F0" w:rsidRPr="00624846" w:rsidRDefault="00EE49F0" w:rsidP="00A630EF">
      <w:pPr>
        <w:suppressAutoHyphens w:val="0"/>
        <w:ind w:firstLine="709"/>
        <w:rPr>
          <w:b/>
          <w:bCs/>
          <w:i/>
          <w:iCs/>
          <w:sz w:val="24"/>
          <w:szCs w:val="24"/>
          <w:lang w:eastAsia="ru-RU"/>
        </w:rPr>
      </w:pPr>
      <w:r w:rsidRPr="00624846">
        <w:rPr>
          <w:b/>
          <w:bCs/>
          <w:i/>
          <w:iCs/>
          <w:sz w:val="24"/>
          <w:szCs w:val="24"/>
          <w:lang w:eastAsia="ru-RU"/>
        </w:rPr>
        <w:t>Процедура текущей аттестации учащихся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 xml:space="preserve">Форму и сроки текущей аттестации определяет учитель с учетом контингента обучающихся, содержания учебного материала и используемых им образовательных технологий. Избранная форма текущей аттестации фиксируется  учителем в рабочей учебной программе по учебному предмету.  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 xml:space="preserve">В ходе текущей оценки используется перечень планируемых результатов: для каждого планируемого результата (базового и повышенного уровня)  указываются все умения и элементы знаний, которыми должны овладеть обучающиеся, приводятся примеры заданий для оценки, шкала оценки. Задания для оценки базового (опорного) уровня результатов разрабатываются с учетом возможности оценить репродуктивный и продуктивный уровень  их достижения. 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Текущая оценка предметных результатов по всем предметам учебного плана у обучающихся  2-х (со второго полугодия) – 4-х классов осуществляется по 5-балльной шкале: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5 баллов – за успешное выполнение продуктивных  заданий базового (опорного) и повышенного уровня;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lastRenderedPageBreak/>
        <w:t>4 балла – за успешное выполнение продуктивных заданий базового (опорного) уровня;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3 балла -  за успешное выполнение репродуктивных заданий базового (опорного) уровня.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 xml:space="preserve">За каждую учебную задачу (задание), демонстрирующую достижение предметного результата, ставится своя, отдельная отметка. Если задание успешно выполнено не отдельным обучающимся, а всем классом или группой </w:t>
      </w:r>
      <w:proofErr w:type="gramStart"/>
      <w:r w:rsidRPr="00624846">
        <w:rPr>
          <w:sz w:val="24"/>
          <w:szCs w:val="24"/>
          <w:lang w:eastAsia="ru-RU"/>
        </w:rPr>
        <w:t>обучающихся</w:t>
      </w:r>
      <w:proofErr w:type="gramEnd"/>
      <w:r w:rsidRPr="00624846">
        <w:rPr>
          <w:sz w:val="24"/>
          <w:szCs w:val="24"/>
          <w:lang w:eastAsia="ru-RU"/>
        </w:rPr>
        <w:t xml:space="preserve">, то отметка не ставится никому. Если задание выполнял и представлял решение один ученик, но сделал его только частично успешно, а  второй ученик не выполнял задание, только слушал решение, увидел и исправил ошибку или сделал существенное дополнение, то  отметка ставится только первому ученику, так как второй задания целиком не выполнял. Если обучающийся  работал активно в течение всего урока фронтально, </w:t>
      </w:r>
      <w:proofErr w:type="gramStart"/>
      <w:r w:rsidRPr="00624846">
        <w:rPr>
          <w:sz w:val="24"/>
          <w:szCs w:val="24"/>
          <w:lang w:eastAsia="ru-RU"/>
        </w:rPr>
        <w:t>но</w:t>
      </w:r>
      <w:proofErr w:type="gramEnd"/>
      <w:r w:rsidRPr="00624846">
        <w:rPr>
          <w:sz w:val="24"/>
          <w:szCs w:val="24"/>
          <w:lang w:eastAsia="ru-RU"/>
        </w:rPr>
        <w:t xml:space="preserve"> не выполняя определённого задания, а только дополняя ответы других, ему отметка не ставится, т.к. он  не продемонстрировал полностью решения ни одной учебной задачи. 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 xml:space="preserve">В математике при отработке вычислительных навыков используются однотипные примеры. В этом случае «задачей» считается не каждый из них, а группа примеров. 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proofErr w:type="gramStart"/>
      <w:r w:rsidRPr="00624846">
        <w:rPr>
          <w:sz w:val="24"/>
          <w:szCs w:val="24"/>
          <w:lang w:eastAsia="ru-RU"/>
        </w:rPr>
        <w:t>За учебные задачи, решенные в процессе изучения новой темы и относящиеся к ней, отметка ставится только по желанию обучающегося.</w:t>
      </w:r>
      <w:proofErr w:type="gramEnd"/>
    </w:p>
    <w:p w:rsidR="00EE49F0" w:rsidRPr="00624846" w:rsidRDefault="00EE49F0" w:rsidP="00EE49F0">
      <w:pPr>
        <w:tabs>
          <w:tab w:val="num" w:pos="0"/>
        </w:tabs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Тематический контроль в пределах учебной темы проводится в форме проверочных (самостоятельных)  работ и проверочной (контрольной) работы по теме. Содержание работ может разрабатывать сам педагог или использовать контрольно-измерительные материалы, разработанные в рамках УМК «Школа России»</w:t>
      </w:r>
    </w:p>
    <w:p w:rsidR="00EE49F0" w:rsidRPr="00624846" w:rsidRDefault="00EE49F0" w:rsidP="00EE49F0">
      <w:pPr>
        <w:tabs>
          <w:tab w:val="num" w:pos="0"/>
        </w:tabs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Проверочные (самостоятельные) работы проводятся по завершению связного фрагмента учебной темы. В их состав входит от 1-2 до 4-5 заданий  на оценку одного  или нескольких планируемых результатов изученного фрагмента темы. Результаты данной работы отдельно не пересдаются, а пересдачей считается выполнение аналогичного задания из большой проверочной работы по результатам изучения темы.</w:t>
      </w:r>
    </w:p>
    <w:p w:rsidR="00EE49F0" w:rsidRPr="00624846" w:rsidRDefault="00EE49F0" w:rsidP="00EE49F0">
      <w:pPr>
        <w:tabs>
          <w:tab w:val="num" w:pos="1800"/>
        </w:tabs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 xml:space="preserve">Текущий контроль по результатам изучения темы проводится в форме проверочной (контрольной) работы, которая состоит из нескольких заданий на проверку </w:t>
      </w:r>
      <w:proofErr w:type="spellStart"/>
      <w:r w:rsidRPr="00624846">
        <w:rPr>
          <w:sz w:val="24"/>
          <w:szCs w:val="24"/>
          <w:lang w:eastAsia="ru-RU"/>
        </w:rPr>
        <w:t>сформированности</w:t>
      </w:r>
      <w:proofErr w:type="spellEnd"/>
      <w:r w:rsidRPr="00624846">
        <w:rPr>
          <w:sz w:val="24"/>
          <w:szCs w:val="24"/>
          <w:lang w:eastAsia="ru-RU"/>
        </w:rPr>
        <w:t xml:space="preserve">  нескольких главных планируемых результатов изученной темы. Результаты тематической контрольной работы не пересдаются.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При выполнении проверочной работы обучающийся должен обязательно продемонстрировать результаты базового (опорного) уровня: выполнить задания репродуктивного характера.</w:t>
      </w:r>
    </w:p>
    <w:p w:rsidR="00EE49F0" w:rsidRPr="00624846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Если в работе используются задания с выбором ответа или кратким ответом, то критерием достижения является только правильный ответ.</w:t>
      </w:r>
    </w:p>
    <w:p w:rsidR="00EE49F0" w:rsidRDefault="00EE49F0" w:rsidP="00EE49F0">
      <w:pPr>
        <w:suppressAutoHyphens w:val="0"/>
        <w:ind w:firstLine="709"/>
        <w:rPr>
          <w:sz w:val="24"/>
          <w:szCs w:val="24"/>
          <w:lang w:eastAsia="ru-RU"/>
        </w:rPr>
      </w:pPr>
      <w:r w:rsidRPr="00624846">
        <w:rPr>
          <w:sz w:val="24"/>
          <w:szCs w:val="24"/>
          <w:lang w:eastAsia="ru-RU"/>
        </w:rPr>
        <w:t>Если в работе используются задания, при выполнении которых обучающиеся неоднократно используют один и тот же алгоритм (например, при проверке вычислительно навыка или умения писать слова на одну и ту же орфограмму), планируемый результат считается достигнутым, если алгоритм (правило) используется правильно более чем в 65% представленных случаев.</w:t>
      </w:r>
    </w:p>
    <w:p w:rsidR="00A630EF" w:rsidRDefault="00A630EF" w:rsidP="00EE49F0">
      <w:pPr>
        <w:suppressAutoHyphens w:val="0"/>
        <w:ind w:firstLine="709"/>
        <w:rPr>
          <w:sz w:val="24"/>
          <w:szCs w:val="24"/>
          <w:lang w:eastAsia="ru-RU"/>
        </w:rPr>
      </w:pPr>
    </w:p>
    <w:p w:rsidR="00A630EF" w:rsidRPr="00A630EF" w:rsidRDefault="00A630EF" w:rsidP="00A630EF">
      <w:pPr>
        <w:suppressAutoHyphens w:val="0"/>
        <w:ind w:firstLine="709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>Текущая оценка предметных результатов по всем предметам учебного плана у обучающихся  2-х (со второго полугодия) – 4-х классов осуществляется по 5-балльной шкале:</w:t>
      </w:r>
    </w:p>
    <w:p w:rsidR="00A630EF" w:rsidRPr="00A630EF" w:rsidRDefault="00A630EF" w:rsidP="00A630EF">
      <w:pPr>
        <w:suppressAutoHyphens w:val="0"/>
        <w:ind w:firstLine="709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>5 баллов – за успешное выполнение продуктивных  заданий базового (опорного) и повышенного уровня;</w:t>
      </w:r>
    </w:p>
    <w:p w:rsidR="00A630EF" w:rsidRPr="00A630EF" w:rsidRDefault="00A630EF" w:rsidP="00A630EF">
      <w:pPr>
        <w:suppressAutoHyphens w:val="0"/>
        <w:ind w:firstLine="709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>4 балла – за успешное выполнение продуктивных заданий базового (опорного) уровня;</w:t>
      </w:r>
    </w:p>
    <w:p w:rsidR="00A630EF" w:rsidRPr="00A630EF" w:rsidRDefault="00A630EF" w:rsidP="00A630EF">
      <w:pPr>
        <w:suppressAutoHyphens w:val="0"/>
        <w:ind w:firstLine="709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>3 балла -  за успешное выполнение репродуктивных заданий базового (опорного) уровня.</w:t>
      </w:r>
    </w:p>
    <w:p w:rsidR="00A630EF" w:rsidRPr="00A630EF" w:rsidRDefault="00A630EF" w:rsidP="00A630EF">
      <w:pPr>
        <w:suppressAutoHyphens w:val="0"/>
        <w:ind w:firstLine="709"/>
        <w:rPr>
          <w:sz w:val="24"/>
          <w:szCs w:val="24"/>
          <w:lang w:eastAsia="ru-RU"/>
        </w:rPr>
      </w:pPr>
    </w:p>
    <w:p w:rsidR="00A630EF" w:rsidRPr="00A630EF" w:rsidRDefault="00A630EF" w:rsidP="00A630EF">
      <w:pPr>
        <w:suppressAutoHyphens w:val="0"/>
        <w:jc w:val="left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работ. Однако последним придается наибольшее значение.</w:t>
      </w:r>
    </w:p>
    <w:p w:rsidR="00A630EF" w:rsidRPr="00A630EF" w:rsidRDefault="00A630EF" w:rsidP="00A630EF">
      <w:pPr>
        <w:suppressAutoHyphens w:val="0"/>
        <w:jc w:val="left"/>
        <w:rPr>
          <w:sz w:val="24"/>
          <w:szCs w:val="24"/>
          <w:lang w:eastAsia="ru-RU"/>
        </w:rPr>
      </w:pPr>
      <w:r w:rsidRPr="00A630EF">
        <w:rPr>
          <w:sz w:val="24"/>
          <w:szCs w:val="24"/>
          <w:lang w:eastAsia="ru-RU"/>
        </w:rPr>
        <w:t xml:space="preserve">В конце года проводится итоговая комплексная проверочная работа на </w:t>
      </w:r>
      <w:proofErr w:type="spellStart"/>
      <w:r w:rsidRPr="00A630EF">
        <w:rPr>
          <w:sz w:val="24"/>
          <w:szCs w:val="24"/>
          <w:lang w:eastAsia="ru-RU"/>
        </w:rPr>
        <w:t>межпредметной</w:t>
      </w:r>
      <w:proofErr w:type="spellEnd"/>
      <w:r w:rsidRPr="00A630EF">
        <w:rPr>
          <w:sz w:val="24"/>
          <w:szCs w:val="24"/>
          <w:lang w:eastAsia="ru-RU"/>
        </w:rPr>
        <w:t xml:space="preserve"> основе. Одной из ее  целей является оценка предметных и </w:t>
      </w:r>
      <w:proofErr w:type="spellStart"/>
      <w:r w:rsidRPr="00A630EF">
        <w:rPr>
          <w:sz w:val="24"/>
          <w:szCs w:val="24"/>
          <w:lang w:eastAsia="ru-RU"/>
        </w:rPr>
        <w:t>метапредметных</w:t>
      </w:r>
      <w:proofErr w:type="spellEnd"/>
      <w:r w:rsidRPr="00A630EF">
        <w:rPr>
          <w:sz w:val="24"/>
          <w:szCs w:val="24"/>
          <w:lang w:eastAsia="ru-RU"/>
        </w:rPr>
        <w:t xml:space="preserve"> результатов освоения программы по математике во втором классе: способность решать учебно-практические и учебно-познавательные задачи, </w:t>
      </w:r>
      <w:r>
        <w:rPr>
          <w:sz w:val="24"/>
          <w:szCs w:val="24"/>
          <w:lang w:eastAsia="ru-RU"/>
        </w:rPr>
        <w:t xml:space="preserve"> </w:t>
      </w:r>
      <w:proofErr w:type="spellStart"/>
      <w:r w:rsidRPr="00A630EF">
        <w:rPr>
          <w:sz w:val="24"/>
          <w:szCs w:val="24"/>
          <w:lang w:eastAsia="ru-RU"/>
        </w:rPr>
        <w:t>сформированность</w:t>
      </w:r>
      <w:proofErr w:type="spellEnd"/>
      <w:r w:rsidRPr="00A630EF">
        <w:rPr>
          <w:sz w:val="24"/>
          <w:szCs w:val="24"/>
          <w:lang w:eastAsia="ru-RU"/>
        </w:rPr>
        <w:t xml:space="preserve"> обобщенных способов деятельности, коммуникативных и информационных умений.</w:t>
      </w:r>
    </w:p>
    <w:p w:rsidR="00A630EF" w:rsidRDefault="00A630EF" w:rsidP="00A630EF">
      <w:pPr>
        <w:suppressAutoHyphens w:val="0"/>
        <w:jc w:val="left"/>
        <w:rPr>
          <w:sz w:val="24"/>
          <w:szCs w:val="24"/>
          <w:lang w:eastAsia="ru-RU"/>
        </w:rPr>
      </w:pPr>
    </w:p>
    <w:p w:rsidR="009175F6" w:rsidRPr="009175F6" w:rsidRDefault="009175F6" w:rsidP="009175F6">
      <w:pPr>
        <w:suppressAutoHyphens w:val="0"/>
        <w:ind w:left="720"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9175F6">
        <w:rPr>
          <w:rFonts w:eastAsia="Calibri"/>
          <w:b/>
          <w:sz w:val="24"/>
          <w:szCs w:val="24"/>
          <w:lang w:eastAsia="en-US"/>
        </w:rPr>
        <w:lastRenderedPageBreak/>
        <w:t xml:space="preserve">СИСТЕМА ПРОВЕРОЧНЫХ И КОНТРОЛЬНЫХ ИЗМЕРЕНИЙ ПО ПРЕДМЕТУ </w:t>
      </w:r>
    </w:p>
    <w:p w:rsidR="009175F6" w:rsidRPr="00A630EF" w:rsidRDefault="009175F6" w:rsidP="00A630EF">
      <w:pPr>
        <w:suppressAutoHyphens w:val="0"/>
        <w:jc w:val="left"/>
        <w:rPr>
          <w:sz w:val="24"/>
          <w:szCs w:val="24"/>
          <w:lang w:eastAsia="ru-RU"/>
        </w:rPr>
      </w:pPr>
    </w:p>
    <w:tbl>
      <w:tblPr>
        <w:tblStyle w:val="10"/>
        <w:tblW w:w="0" w:type="auto"/>
        <w:tblInd w:w="817" w:type="dxa"/>
        <w:tblLook w:val="01E0" w:firstRow="1" w:lastRow="1" w:firstColumn="1" w:lastColumn="1" w:noHBand="0" w:noVBand="0"/>
      </w:tblPr>
      <w:tblGrid>
        <w:gridCol w:w="848"/>
        <w:gridCol w:w="4320"/>
        <w:gridCol w:w="8298"/>
      </w:tblGrid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630EF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630EF">
              <w:rPr>
                <w:b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630EF">
              <w:rPr>
                <w:b/>
                <w:sz w:val="24"/>
                <w:szCs w:val="24"/>
                <w:lang w:eastAsia="ru-RU"/>
              </w:rPr>
              <w:t>По теме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Тест №1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Табличное сложение и вычитание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Стартовая диагностика</w:t>
            </w:r>
          </w:p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Вводная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№1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Повторение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№2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Нумерация чисел от 1 до 100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Нумерация чисел от 1 до 100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Тест №2</w:t>
            </w:r>
          </w:p>
        </w:tc>
        <w:tc>
          <w:tcPr>
            <w:tcW w:w="8298" w:type="dxa"/>
          </w:tcPr>
          <w:p w:rsidR="00A630EF" w:rsidRPr="00A630EF" w:rsidRDefault="00E933CD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Уравнения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№3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1 четверть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1 четверть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№4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Устное сложение и вычитание в пределах 100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Устное сложение и вычитание в пределах 100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1 полугодие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Промежуточная диагностика</w:t>
            </w:r>
          </w:p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Тест №3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1 полугодие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№5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1 полугодие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№6</w:t>
            </w:r>
          </w:p>
        </w:tc>
        <w:tc>
          <w:tcPr>
            <w:tcW w:w="8298" w:type="dxa"/>
          </w:tcPr>
          <w:p w:rsidR="00A630EF" w:rsidRPr="00E933CD" w:rsidRDefault="00E933CD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proofErr w:type="spellStart"/>
            <w:r w:rsidRPr="00E933CD">
              <w:rPr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E933CD">
              <w:rPr>
                <w:sz w:val="24"/>
                <w:szCs w:val="24"/>
                <w:lang w:eastAsia="ru-RU"/>
              </w:rPr>
              <w:t xml:space="preserve">  умножение  и деление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8298" w:type="dxa"/>
          </w:tcPr>
          <w:p w:rsidR="00A630EF" w:rsidRPr="00A630EF" w:rsidRDefault="00E933CD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Числа от 1 до 1000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№7</w:t>
            </w:r>
          </w:p>
        </w:tc>
        <w:tc>
          <w:tcPr>
            <w:tcW w:w="8298" w:type="dxa"/>
          </w:tcPr>
          <w:p w:rsidR="00A630EF" w:rsidRPr="00A630EF" w:rsidRDefault="00E933CD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Устные приёмы сложения и вычитания</w:t>
            </w:r>
            <w:r w:rsidR="00A630EF" w:rsidRPr="00A630EF">
              <w:rPr>
                <w:sz w:val="24"/>
                <w:szCs w:val="24"/>
                <w:lang w:eastAsia="ru-RU"/>
              </w:rPr>
              <w:t xml:space="preserve"> чисел от 1 до1</w:t>
            </w:r>
            <w:r>
              <w:rPr>
                <w:sz w:val="24"/>
                <w:szCs w:val="24"/>
                <w:lang w:eastAsia="ru-RU"/>
              </w:rPr>
              <w:t>0</w:t>
            </w:r>
            <w:r w:rsidR="00A630EF" w:rsidRPr="00A630EF">
              <w:rPr>
                <w:sz w:val="24"/>
                <w:szCs w:val="24"/>
                <w:lang w:eastAsia="ru-RU"/>
              </w:rPr>
              <w:t>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8298" w:type="dxa"/>
          </w:tcPr>
          <w:p w:rsidR="00A630EF" w:rsidRPr="00A630EF" w:rsidRDefault="00E933CD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Письменные приёмы сложения и вычитания</w:t>
            </w:r>
            <w:r w:rsidR="00A630EF" w:rsidRPr="00A630EF">
              <w:rPr>
                <w:sz w:val="24"/>
                <w:szCs w:val="24"/>
                <w:lang w:eastAsia="ru-RU"/>
              </w:rPr>
              <w:t xml:space="preserve"> чисел от 1 до1</w:t>
            </w:r>
            <w:r>
              <w:rPr>
                <w:sz w:val="24"/>
                <w:szCs w:val="24"/>
                <w:lang w:eastAsia="ru-RU"/>
              </w:rPr>
              <w:t>0</w:t>
            </w:r>
            <w:r w:rsidR="00A630EF" w:rsidRPr="00A630EF">
              <w:rPr>
                <w:sz w:val="24"/>
                <w:szCs w:val="24"/>
                <w:lang w:eastAsia="ru-RU"/>
              </w:rPr>
              <w:t>00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3 четверть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Тест №4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3 четверть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№8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Умножение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№8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Умножение и деление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№9</w:t>
            </w:r>
          </w:p>
        </w:tc>
        <w:tc>
          <w:tcPr>
            <w:tcW w:w="8298" w:type="dxa"/>
          </w:tcPr>
          <w:p w:rsidR="00E933CD" w:rsidRDefault="00E933CD" w:rsidP="00E933CD">
            <w:pPr>
              <w:ind w:right="-598" w:hanging="121"/>
              <w:rPr>
                <w:sz w:val="24"/>
                <w:szCs w:val="24"/>
                <w:lang w:eastAsia="ru-RU"/>
              </w:rPr>
            </w:pPr>
            <w:r w:rsidRPr="00E933CD">
              <w:rPr>
                <w:sz w:val="24"/>
                <w:szCs w:val="24"/>
                <w:lang w:eastAsia="ru-RU"/>
              </w:rPr>
              <w:t xml:space="preserve">Приём </w:t>
            </w:r>
            <w:r>
              <w:rPr>
                <w:sz w:val="24"/>
                <w:szCs w:val="24"/>
                <w:lang w:eastAsia="ru-RU"/>
              </w:rPr>
              <w:t xml:space="preserve">устного </w:t>
            </w:r>
            <w:r w:rsidRPr="00E933CD">
              <w:rPr>
                <w:sz w:val="24"/>
                <w:szCs w:val="24"/>
                <w:lang w:eastAsia="ru-RU"/>
              </w:rPr>
              <w:t>умножения и</w:t>
            </w:r>
          </w:p>
          <w:p w:rsidR="00A630EF" w:rsidRPr="00A630EF" w:rsidRDefault="00E933CD" w:rsidP="00E933CD">
            <w:pPr>
              <w:ind w:right="-598" w:hanging="121"/>
              <w:rPr>
                <w:sz w:val="24"/>
                <w:szCs w:val="24"/>
                <w:lang w:eastAsia="ru-RU"/>
              </w:rPr>
            </w:pPr>
            <w:r w:rsidRPr="00E933CD">
              <w:rPr>
                <w:sz w:val="24"/>
                <w:szCs w:val="24"/>
                <w:lang w:eastAsia="ru-RU"/>
              </w:rPr>
              <w:t xml:space="preserve"> деления на  однозначное число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№9</w:t>
            </w:r>
          </w:p>
        </w:tc>
        <w:tc>
          <w:tcPr>
            <w:tcW w:w="8298" w:type="dxa"/>
          </w:tcPr>
          <w:p w:rsidR="00E933CD" w:rsidRDefault="00E933CD" w:rsidP="00E933CD">
            <w:pPr>
              <w:ind w:right="-598" w:hanging="121"/>
              <w:jc w:val="left"/>
              <w:rPr>
                <w:sz w:val="24"/>
                <w:szCs w:val="24"/>
                <w:lang w:eastAsia="ru-RU"/>
              </w:rPr>
            </w:pPr>
            <w:r w:rsidRPr="00E933CD">
              <w:rPr>
                <w:sz w:val="24"/>
                <w:szCs w:val="24"/>
                <w:lang w:eastAsia="ru-RU"/>
              </w:rPr>
              <w:t>Приём письменного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E933CD">
              <w:rPr>
                <w:sz w:val="24"/>
                <w:szCs w:val="24"/>
                <w:lang w:eastAsia="ru-RU"/>
              </w:rPr>
              <w:t xml:space="preserve">умножения и </w:t>
            </w:r>
          </w:p>
          <w:p w:rsidR="00A630EF" w:rsidRPr="00A630EF" w:rsidRDefault="00E933CD" w:rsidP="00E933CD">
            <w:pPr>
              <w:ind w:right="-598" w:hanging="121"/>
              <w:jc w:val="left"/>
              <w:rPr>
                <w:sz w:val="24"/>
                <w:szCs w:val="24"/>
                <w:lang w:eastAsia="ru-RU"/>
              </w:rPr>
            </w:pPr>
            <w:r w:rsidRPr="00E933CD">
              <w:rPr>
                <w:sz w:val="24"/>
                <w:szCs w:val="24"/>
                <w:lang w:eastAsia="ru-RU"/>
              </w:rPr>
              <w:t>деления на  однозначное число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Итоговая стандартизированная диагностика</w:t>
            </w:r>
          </w:p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Тест №5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Итоговый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Математический диктант №10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год</w:t>
            </w:r>
          </w:p>
        </w:tc>
      </w:tr>
      <w:tr w:rsidR="00A630EF" w:rsidRPr="00A630EF" w:rsidTr="00E933CD">
        <w:tc>
          <w:tcPr>
            <w:tcW w:w="84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320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Контрольная работа №10</w:t>
            </w:r>
          </w:p>
        </w:tc>
        <w:tc>
          <w:tcPr>
            <w:tcW w:w="8298" w:type="dxa"/>
          </w:tcPr>
          <w:p w:rsidR="00A630EF" w:rsidRPr="00A630EF" w:rsidRDefault="00A630EF" w:rsidP="00A630EF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A630EF">
              <w:rPr>
                <w:sz w:val="24"/>
                <w:szCs w:val="24"/>
                <w:lang w:eastAsia="ru-RU"/>
              </w:rPr>
              <w:t>За год</w:t>
            </w:r>
          </w:p>
        </w:tc>
      </w:tr>
    </w:tbl>
    <w:p w:rsidR="00A630EF" w:rsidRPr="00A630EF" w:rsidRDefault="00A630EF" w:rsidP="00A630EF">
      <w:pPr>
        <w:suppressAutoHyphens w:val="0"/>
        <w:jc w:val="left"/>
        <w:rPr>
          <w:sz w:val="24"/>
          <w:szCs w:val="24"/>
          <w:lang w:eastAsia="ru-RU"/>
        </w:rPr>
      </w:pPr>
    </w:p>
    <w:p w:rsidR="000E0942" w:rsidRDefault="000E0942" w:rsidP="00134C9C">
      <w:pPr>
        <w:widowControl w:val="0"/>
        <w:ind w:firstLine="0"/>
        <w:jc w:val="left"/>
        <w:rPr>
          <w:b/>
          <w:sz w:val="24"/>
          <w:szCs w:val="24"/>
        </w:rPr>
      </w:pPr>
    </w:p>
    <w:p w:rsidR="00E933CD" w:rsidRDefault="00E933CD" w:rsidP="00134C9C">
      <w:pPr>
        <w:widowControl w:val="0"/>
        <w:ind w:firstLine="0"/>
        <w:jc w:val="left"/>
        <w:rPr>
          <w:b/>
          <w:sz w:val="24"/>
          <w:szCs w:val="24"/>
        </w:rPr>
      </w:pPr>
    </w:p>
    <w:p w:rsidR="00973729" w:rsidRPr="00973729" w:rsidRDefault="00973729" w:rsidP="00973729">
      <w:pPr>
        <w:suppressAutoHyphens w:val="0"/>
        <w:ind w:firstLine="0"/>
        <w:jc w:val="center"/>
        <w:rPr>
          <w:b/>
          <w:color w:val="FF0000"/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973729" w:rsidRPr="00973729" w:rsidRDefault="00973729" w:rsidP="00973729">
      <w:pPr>
        <w:suppressAutoHyphens w:val="0"/>
        <w:ind w:firstLine="0"/>
        <w:jc w:val="left"/>
        <w:rPr>
          <w:b/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Книгопечатная продукция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proofErr w:type="spellStart"/>
      <w:r w:rsidRPr="00973729">
        <w:rPr>
          <w:sz w:val="24"/>
          <w:szCs w:val="24"/>
          <w:lang w:eastAsia="ru-RU"/>
        </w:rPr>
        <w:t>М.И.Моро</w:t>
      </w:r>
      <w:proofErr w:type="spellEnd"/>
      <w:proofErr w:type="gramStart"/>
      <w:r w:rsidRPr="00973729">
        <w:rPr>
          <w:sz w:val="24"/>
          <w:szCs w:val="24"/>
          <w:lang w:eastAsia="ru-RU"/>
        </w:rPr>
        <w:t>.</w:t>
      </w:r>
      <w:proofErr w:type="gramEnd"/>
      <w:r w:rsidRPr="00973729">
        <w:rPr>
          <w:sz w:val="24"/>
          <w:szCs w:val="24"/>
          <w:lang w:eastAsia="ru-RU"/>
        </w:rPr>
        <w:t xml:space="preserve"> </w:t>
      </w:r>
      <w:proofErr w:type="gramStart"/>
      <w:r w:rsidRPr="00973729">
        <w:rPr>
          <w:sz w:val="24"/>
          <w:szCs w:val="24"/>
          <w:lang w:eastAsia="ru-RU"/>
        </w:rPr>
        <w:t>и</w:t>
      </w:r>
      <w:proofErr w:type="gramEnd"/>
      <w:r w:rsidRPr="00973729">
        <w:rPr>
          <w:sz w:val="24"/>
          <w:szCs w:val="24"/>
          <w:lang w:eastAsia="ru-RU"/>
        </w:rPr>
        <w:t xml:space="preserve"> др. Математика. Программа: 1-4 классы. </w:t>
      </w:r>
    </w:p>
    <w:p w:rsidR="00973729" w:rsidRPr="00973729" w:rsidRDefault="00973729" w:rsidP="00973729">
      <w:pPr>
        <w:suppressAutoHyphens w:val="0"/>
        <w:ind w:firstLine="0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Учебники</w:t>
      </w:r>
    </w:p>
    <w:p w:rsidR="00973729" w:rsidRPr="00973729" w:rsidRDefault="00973729" w:rsidP="00973729">
      <w:pPr>
        <w:suppressAutoHyphens w:val="0"/>
        <w:ind w:firstLine="0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Моро М.И., Степанова С.В., Волкова С.И. </w:t>
      </w:r>
      <w:r w:rsidRPr="00973729">
        <w:rPr>
          <w:b/>
          <w:sz w:val="24"/>
          <w:szCs w:val="24"/>
          <w:lang w:eastAsia="ru-RU"/>
        </w:rPr>
        <w:t>Математика:  Учебник: 1-4 класс: В 2 ч.: Ч.1.</w:t>
      </w:r>
      <w:r w:rsidRPr="00973729">
        <w:rPr>
          <w:sz w:val="24"/>
          <w:szCs w:val="24"/>
          <w:lang w:eastAsia="ru-RU"/>
        </w:rPr>
        <w:t xml:space="preserve"> 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2. Моро М.И., Степанова С.В., Волкова С.И. </w:t>
      </w:r>
      <w:r w:rsidRPr="00973729">
        <w:rPr>
          <w:b/>
          <w:sz w:val="24"/>
          <w:szCs w:val="24"/>
          <w:lang w:eastAsia="ru-RU"/>
        </w:rPr>
        <w:t>Математика: Учебник: 1- 4 класс: В 2 ч.: Ч.2.</w:t>
      </w:r>
    </w:p>
    <w:p w:rsidR="00973729" w:rsidRPr="00973729" w:rsidRDefault="00973729" w:rsidP="00973729">
      <w:pPr>
        <w:suppressAutoHyphens w:val="0"/>
        <w:ind w:firstLine="0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 xml:space="preserve">Рабочие тетради </w:t>
      </w:r>
    </w:p>
    <w:p w:rsidR="00973729" w:rsidRPr="00973729" w:rsidRDefault="00973729" w:rsidP="00973729">
      <w:pPr>
        <w:suppressAutoHyphens w:val="0"/>
        <w:ind w:firstLine="0"/>
        <w:rPr>
          <w:b/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Моро М.И., Волкова С.И. </w:t>
      </w:r>
      <w:r w:rsidRPr="00973729">
        <w:rPr>
          <w:b/>
          <w:sz w:val="24"/>
          <w:szCs w:val="24"/>
          <w:lang w:eastAsia="ru-RU"/>
        </w:rPr>
        <w:t xml:space="preserve">Математика: Рабочая тетрадь: 1-4 класс: В 2 ч.: Ч.1. 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2. Моро М.И., Волкова С.И. </w:t>
      </w:r>
      <w:r w:rsidRPr="00973729">
        <w:rPr>
          <w:b/>
          <w:sz w:val="24"/>
          <w:szCs w:val="24"/>
          <w:lang w:eastAsia="ru-RU"/>
        </w:rPr>
        <w:t>Математика: Рабочая тетрадь: 1-4 класс: В 2 ч.: Ч.2.</w:t>
      </w:r>
    </w:p>
    <w:p w:rsidR="00973729" w:rsidRPr="00973729" w:rsidRDefault="00973729" w:rsidP="00973729">
      <w:pPr>
        <w:suppressAutoHyphens w:val="0"/>
        <w:ind w:firstLine="0"/>
        <w:rPr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Проверочные работы</w:t>
      </w:r>
      <w:r w:rsidRPr="00973729">
        <w:rPr>
          <w:sz w:val="24"/>
          <w:szCs w:val="24"/>
          <w:lang w:eastAsia="ru-RU"/>
        </w:rPr>
        <w:t xml:space="preserve"> 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Волкова С.И. </w:t>
      </w:r>
      <w:r w:rsidRPr="00973729">
        <w:rPr>
          <w:b/>
          <w:sz w:val="24"/>
          <w:szCs w:val="24"/>
          <w:lang w:eastAsia="ru-RU"/>
        </w:rPr>
        <w:t>Математика: Проверочные работы: 1-4  класс.</w:t>
      </w:r>
    </w:p>
    <w:p w:rsidR="00973729" w:rsidRPr="00973729" w:rsidRDefault="00973729" w:rsidP="00973729">
      <w:pPr>
        <w:suppressAutoHyphens w:val="0"/>
        <w:ind w:firstLine="0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Тетради с заданиями высокого уровня</w:t>
      </w:r>
      <w:r w:rsidRPr="00973729">
        <w:rPr>
          <w:sz w:val="24"/>
          <w:szCs w:val="24"/>
          <w:lang w:eastAsia="ru-RU"/>
        </w:rPr>
        <w:t xml:space="preserve"> </w:t>
      </w:r>
      <w:r w:rsidRPr="00973729">
        <w:rPr>
          <w:b/>
          <w:bCs/>
          <w:sz w:val="24"/>
          <w:szCs w:val="24"/>
          <w:lang w:eastAsia="ru-RU"/>
        </w:rPr>
        <w:t>сложности</w:t>
      </w:r>
    </w:p>
    <w:p w:rsidR="00973729" w:rsidRPr="00973729" w:rsidRDefault="00973729" w:rsidP="00973729">
      <w:pPr>
        <w:suppressAutoHyphens w:val="0"/>
        <w:ind w:firstLine="0"/>
        <w:rPr>
          <w:bCs/>
          <w:sz w:val="24"/>
          <w:szCs w:val="24"/>
          <w:lang w:eastAsia="ru-RU"/>
        </w:rPr>
      </w:pPr>
      <w:r w:rsidRPr="00973729">
        <w:rPr>
          <w:bCs/>
          <w:sz w:val="24"/>
          <w:szCs w:val="24"/>
          <w:lang w:eastAsia="ru-RU"/>
        </w:rPr>
        <w:t>1. Моро М.И., Волкова С.И.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Для тех, кто любит математику: 1-4 класс.</w:t>
      </w:r>
    </w:p>
    <w:p w:rsidR="00973729" w:rsidRPr="00973729" w:rsidRDefault="00973729" w:rsidP="00973729">
      <w:pPr>
        <w:suppressAutoHyphens w:val="0"/>
        <w:ind w:firstLine="0"/>
        <w:rPr>
          <w:b/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Методические пособия для учителя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</w:t>
      </w:r>
      <w:proofErr w:type="spellStart"/>
      <w:r w:rsidRPr="00973729">
        <w:rPr>
          <w:sz w:val="24"/>
          <w:szCs w:val="24"/>
          <w:lang w:eastAsia="ru-RU"/>
        </w:rPr>
        <w:t>Бантова</w:t>
      </w:r>
      <w:proofErr w:type="spellEnd"/>
      <w:r w:rsidRPr="00973729">
        <w:rPr>
          <w:sz w:val="24"/>
          <w:szCs w:val="24"/>
          <w:lang w:eastAsia="ru-RU"/>
        </w:rPr>
        <w:t xml:space="preserve"> М.А., Бельтюкова Г.В., Степанова С.В. </w:t>
      </w:r>
      <w:r w:rsidRPr="00973729">
        <w:rPr>
          <w:b/>
          <w:sz w:val="24"/>
          <w:szCs w:val="24"/>
          <w:lang w:eastAsia="ru-RU"/>
        </w:rPr>
        <w:t>Математика: Методическое пособие: 1-4 класс.</w:t>
      </w:r>
    </w:p>
    <w:p w:rsidR="00973729" w:rsidRPr="00973729" w:rsidRDefault="00973729" w:rsidP="00973729">
      <w:pPr>
        <w:suppressAutoHyphens w:val="0"/>
        <w:ind w:firstLine="0"/>
        <w:rPr>
          <w:b/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Дидактические материалы</w:t>
      </w:r>
    </w:p>
    <w:p w:rsidR="00973729" w:rsidRPr="00973729" w:rsidRDefault="00973729" w:rsidP="00973729">
      <w:pPr>
        <w:suppressAutoHyphens w:val="0"/>
        <w:ind w:firstLine="0"/>
        <w:rPr>
          <w:b/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Волкова С.И. </w:t>
      </w:r>
      <w:r w:rsidRPr="00973729">
        <w:rPr>
          <w:b/>
          <w:sz w:val="24"/>
          <w:szCs w:val="24"/>
          <w:lang w:eastAsia="ru-RU"/>
        </w:rPr>
        <w:t>Математика: Устные упражнения: 1-4 класс.</w:t>
      </w:r>
    </w:p>
    <w:p w:rsidR="00973729" w:rsidRPr="00973729" w:rsidRDefault="00973729" w:rsidP="00973729">
      <w:pPr>
        <w:suppressAutoHyphens w:val="0"/>
        <w:ind w:firstLine="0"/>
        <w:rPr>
          <w:b/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Пособия для факультативного курса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>Волкова С.И., Пчелкина О.Л.</w:t>
      </w:r>
      <w:r w:rsidRPr="00973729">
        <w:rPr>
          <w:b/>
          <w:sz w:val="24"/>
          <w:szCs w:val="24"/>
          <w:lang w:eastAsia="ru-RU"/>
        </w:rPr>
        <w:t xml:space="preserve"> Математика и конструирование: 1-4 класс.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b/>
          <w:sz w:val="24"/>
          <w:szCs w:val="24"/>
          <w:lang w:eastAsia="ru-RU"/>
        </w:rPr>
        <w:t>Печатные пособия</w:t>
      </w:r>
    </w:p>
    <w:p w:rsidR="00973729" w:rsidRPr="00973729" w:rsidRDefault="00973729" w:rsidP="00973729">
      <w:pPr>
        <w:suppressAutoHyphens w:val="0"/>
        <w:ind w:firstLine="0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Разрезной счётный материал по математике</w:t>
      </w:r>
      <w:r w:rsidRPr="00973729">
        <w:rPr>
          <w:bCs/>
          <w:sz w:val="24"/>
          <w:szCs w:val="24"/>
          <w:lang w:eastAsia="ru-RU"/>
        </w:rPr>
        <w:t xml:space="preserve"> (Приложение к учебнику 1 класса).</w:t>
      </w:r>
      <w:r w:rsidRPr="00973729">
        <w:rPr>
          <w:b/>
          <w:bCs/>
          <w:sz w:val="24"/>
          <w:szCs w:val="24"/>
          <w:lang w:eastAsia="ru-RU"/>
        </w:rPr>
        <w:t xml:space="preserve"> </w:t>
      </w:r>
    </w:p>
    <w:p w:rsidR="00973729" w:rsidRPr="00973729" w:rsidRDefault="00973729" w:rsidP="00973729">
      <w:pPr>
        <w:suppressAutoHyphens w:val="0"/>
        <w:ind w:firstLine="0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>Моро М.И.</w:t>
      </w:r>
      <w:r w:rsidRPr="00973729">
        <w:rPr>
          <w:bCs/>
          <w:sz w:val="24"/>
          <w:szCs w:val="24"/>
          <w:lang w:eastAsia="ru-RU"/>
        </w:rPr>
        <w:t>,</w:t>
      </w:r>
      <w:r w:rsidRPr="00973729">
        <w:rPr>
          <w:sz w:val="24"/>
          <w:szCs w:val="24"/>
          <w:lang w:eastAsia="ru-RU"/>
        </w:rPr>
        <w:t xml:space="preserve"> Волкова С.И., Степанова С.В. Математика. Комплект </w:t>
      </w:r>
      <w:r w:rsidRPr="00973729">
        <w:rPr>
          <w:bCs/>
          <w:sz w:val="24"/>
          <w:szCs w:val="24"/>
          <w:lang w:eastAsia="ru-RU"/>
        </w:rPr>
        <w:t xml:space="preserve">таблиц </w:t>
      </w:r>
      <w:r w:rsidRPr="00973729">
        <w:rPr>
          <w:sz w:val="24"/>
          <w:szCs w:val="24"/>
          <w:lang w:eastAsia="ru-RU"/>
        </w:rPr>
        <w:t>для начальной школы: 1-4 класс.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p w:rsidR="00973729" w:rsidRPr="00973729" w:rsidRDefault="00973729" w:rsidP="00973729">
      <w:pPr>
        <w:suppressAutoHyphens w:val="0"/>
        <w:ind w:firstLine="0"/>
        <w:jc w:val="left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Компьютерные и информационно - коммуникативные средства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bCs/>
          <w:sz w:val="24"/>
          <w:szCs w:val="24"/>
          <w:lang w:eastAsia="ru-RU"/>
        </w:rPr>
        <w:t xml:space="preserve">Электронные учебные пособия: </w:t>
      </w:r>
      <w:r w:rsidRPr="00973729">
        <w:rPr>
          <w:bCs/>
          <w:sz w:val="24"/>
          <w:szCs w:val="24"/>
          <w:lang w:eastAsia="ru-RU"/>
        </w:rPr>
        <w:br/>
      </w:r>
      <w:r w:rsidRPr="00973729">
        <w:rPr>
          <w:sz w:val="24"/>
          <w:szCs w:val="24"/>
          <w:lang w:eastAsia="ru-RU"/>
        </w:rPr>
        <w:t>Электронное прило</w:t>
      </w:r>
      <w:r w:rsidR="00F746C8">
        <w:rPr>
          <w:sz w:val="24"/>
          <w:szCs w:val="24"/>
          <w:lang w:eastAsia="ru-RU"/>
        </w:rPr>
        <w:t>жение к учебнику «Математика», 3</w:t>
      </w:r>
      <w:r w:rsidRPr="00973729">
        <w:rPr>
          <w:sz w:val="24"/>
          <w:szCs w:val="24"/>
          <w:lang w:eastAsia="ru-RU"/>
        </w:rPr>
        <w:t xml:space="preserve"> класс </w:t>
      </w:r>
    </w:p>
    <w:p w:rsidR="00973729" w:rsidRPr="00973729" w:rsidRDefault="00973729" w:rsidP="00973729">
      <w:pPr>
        <w:suppressAutoHyphens w:val="0"/>
        <w:ind w:firstLine="0"/>
        <w:jc w:val="left"/>
        <w:rPr>
          <w:b/>
          <w:bCs/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(Диск CD-ROM), авторы С.И Волкова, М.К. Антошин, Н.В. Сафонова. </w:t>
      </w:r>
      <w:r w:rsidRPr="00973729">
        <w:rPr>
          <w:sz w:val="24"/>
          <w:szCs w:val="24"/>
          <w:lang w:eastAsia="ru-RU"/>
        </w:rPr>
        <w:br/>
      </w:r>
      <w:r w:rsidRPr="00973729">
        <w:rPr>
          <w:b/>
          <w:bCs/>
          <w:sz w:val="24"/>
          <w:szCs w:val="24"/>
          <w:lang w:eastAsia="ru-RU"/>
        </w:rPr>
        <w:t>Технические средства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1. Классная доска с набором приспособлений для крепления таблиц. </w:t>
      </w:r>
      <w:r w:rsidRPr="00973729">
        <w:rPr>
          <w:sz w:val="24"/>
          <w:szCs w:val="24"/>
          <w:lang w:eastAsia="ru-RU"/>
        </w:rPr>
        <w:br/>
        <w:t xml:space="preserve">2. Магнитная доска. </w:t>
      </w:r>
      <w:r w:rsidRPr="00973729">
        <w:rPr>
          <w:sz w:val="24"/>
          <w:szCs w:val="24"/>
          <w:lang w:eastAsia="ru-RU"/>
        </w:rPr>
        <w:br/>
        <w:t xml:space="preserve">3. Персональный компьютер с принтером. </w:t>
      </w:r>
      <w:r w:rsidRPr="00973729">
        <w:rPr>
          <w:sz w:val="24"/>
          <w:szCs w:val="24"/>
          <w:lang w:eastAsia="ru-RU"/>
        </w:rPr>
        <w:br/>
        <w:t xml:space="preserve">4. Ксерокс. </w:t>
      </w:r>
    </w:p>
    <w:p w:rsidR="00973729" w:rsidRPr="00973729" w:rsidRDefault="00973729" w:rsidP="00973729">
      <w:pPr>
        <w:suppressAutoHyphens w:val="0"/>
        <w:ind w:firstLine="0"/>
        <w:jc w:val="left"/>
        <w:rPr>
          <w:sz w:val="24"/>
          <w:szCs w:val="24"/>
          <w:lang w:eastAsia="ru-RU"/>
        </w:rPr>
      </w:pPr>
      <w:r w:rsidRPr="00973729">
        <w:rPr>
          <w:sz w:val="24"/>
          <w:szCs w:val="24"/>
          <w:lang w:eastAsia="ru-RU"/>
        </w:rPr>
        <w:t xml:space="preserve">5. Фотокамера. </w:t>
      </w:r>
    </w:p>
    <w:p w:rsidR="00973729" w:rsidRPr="00973729" w:rsidRDefault="00973729" w:rsidP="00973729">
      <w:pPr>
        <w:suppressAutoHyphens w:val="0"/>
        <w:ind w:firstLine="0"/>
        <w:jc w:val="left"/>
        <w:rPr>
          <w:b/>
          <w:bCs/>
          <w:sz w:val="24"/>
          <w:szCs w:val="24"/>
          <w:lang w:eastAsia="ru-RU"/>
        </w:rPr>
      </w:pPr>
      <w:r w:rsidRPr="00973729">
        <w:rPr>
          <w:b/>
          <w:bCs/>
          <w:sz w:val="24"/>
          <w:szCs w:val="24"/>
          <w:lang w:eastAsia="ru-RU"/>
        </w:rPr>
        <w:t>Учебно-практическое и учебно-лабораторное оборудование</w:t>
      </w:r>
    </w:p>
    <w:p w:rsidR="00973729" w:rsidRPr="006E4132" w:rsidRDefault="00973729" w:rsidP="006E4132">
      <w:pPr>
        <w:pStyle w:val="ab"/>
        <w:numPr>
          <w:ilvl w:val="1"/>
          <w:numId w:val="21"/>
        </w:numPr>
        <w:suppressAutoHyphens w:val="0"/>
        <w:jc w:val="left"/>
        <w:rPr>
          <w:sz w:val="24"/>
          <w:szCs w:val="24"/>
          <w:lang w:eastAsia="ru-RU"/>
        </w:rPr>
      </w:pPr>
      <w:r w:rsidRPr="006E4132">
        <w:rPr>
          <w:sz w:val="24"/>
          <w:szCs w:val="24"/>
          <w:lang w:eastAsia="ru-RU"/>
        </w:rPr>
        <w:t xml:space="preserve">Наборы счётных палочек. </w:t>
      </w:r>
      <w:r w:rsidRPr="006E4132">
        <w:rPr>
          <w:sz w:val="24"/>
          <w:szCs w:val="24"/>
          <w:lang w:eastAsia="ru-RU"/>
        </w:rPr>
        <w:br/>
        <w:t xml:space="preserve">2. Наборы муляжей овощей и фруктов. </w:t>
      </w:r>
      <w:r w:rsidRPr="006E4132">
        <w:rPr>
          <w:sz w:val="24"/>
          <w:szCs w:val="24"/>
          <w:lang w:eastAsia="ru-RU"/>
        </w:rPr>
        <w:br/>
        <w:t xml:space="preserve">3. Набор предметных картинок. </w:t>
      </w:r>
      <w:r w:rsidRPr="006E4132">
        <w:rPr>
          <w:sz w:val="24"/>
          <w:szCs w:val="24"/>
          <w:lang w:eastAsia="ru-RU"/>
        </w:rPr>
        <w:br/>
      </w:r>
      <w:r w:rsidRPr="006E4132">
        <w:rPr>
          <w:sz w:val="24"/>
          <w:szCs w:val="24"/>
          <w:lang w:eastAsia="ru-RU"/>
        </w:rPr>
        <w:lastRenderedPageBreak/>
        <w:t xml:space="preserve">4. Наборное полотно. </w:t>
      </w:r>
      <w:r w:rsidRPr="006E4132">
        <w:rPr>
          <w:sz w:val="24"/>
          <w:szCs w:val="24"/>
          <w:lang w:eastAsia="ru-RU"/>
        </w:rPr>
        <w:br/>
        <w:t>5. Строительный набор, содержащий геометрические тела.</w:t>
      </w:r>
      <w:r w:rsidRPr="006E4132">
        <w:rPr>
          <w:sz w:val="24"/>
          <w:szCs w:val="24"/>
          <w:lang w:eastAsia="ru-RU"/>
        </w:rPr>
        <w:br/>
        <w:t xml:space="preserve">6. Демонстрационная оцифрованная линейка. </w:t>
      </w:r>
      <w:r w:rsidRPr="006E4132">
        <w:rPr>
          <w:sz w:val="24"/>
          <w:szCs w:val="24"/>
          <w:lang w:eastAsia="ru-RU"/>
        </w:rPr>
        <w:br/>
        <w:t xml:space="preserve">7. Демонстрационный чертёжный треугольник. </w:t>
      </w:r>
      <w:r w:rsidRPr="006E4132">
        <w:rPr>
          <w:sz w:val="24"/>
          <w:szCs w:val="24"/>
          <w:lang w:eastAsia="ru-RU"/>
        </w:rPr>
        <w:br/>
        <w:t>8. Демонстрационный циркуль.</w:t>
      </w:r>
    </w:p>
    <w:p w:rsidR="006E4132" w:rsidRPr="006E4132" w:rsidRDefault="006E4132" w:rsidP="006E4132">
      <w:pPr>
        <w:pStyle w:val="ab"/>
        <w:suppressAutoHyphens w:val="0"/>
        <w:ind w:left="1440" w:firstLine="0"/>
        <w:jc w:val="left"/>
        <w:rPr>
          <w:sz w:val="24"/>
          <w:szCs w:val="24"/>
          <w:lang w:eastAsia="ru-RU"/>
        </w:rPr>
      </w:pPr>
    </w:p>
    <w:p w:rsidR="00973729" w:rsidRPr="00E326D4" w:rsidRDefault="00E326D4" w:rsidP="00670D8B">
      <w:pPr>
        <w:suppressAutoHyphens w:val="0"/>
        <w:autoSpaceDE w:val="0"/>
        <w:autoSpaceDN w:val="0"/>
        <w:adjustRightInd w:val="0"/>
        <w:ind w:firstLine="0"/>
        <w:jc w:val="left"/>
        <w:rPr>
          <w:rFonts w:eastAsia="FreeSetC-Bold"/>
          <w:b/>
          <w:bCs/>
          <w:sz w:val="24"/>
          <w:szCs w:val="24"/>
          <w:lang w:eastAsia="en-US"/>
        </w:rPr>
      </w:pPr>
      <w:r>
        <w:rPr>
          <w:rFonts w:eastAsia="FreeSetC-Bold"/>
          <w:b/>
          <w:bCs/>
          <w:sz w:val="24"/>
          <w:szCs w:val="24"/>
          <w:lang w:eastAsia="en-US"/>
        </w:rPr>
        <w:t>И</w:t>
      </w:r>
      <w:r w:rsidR="006E4132" w:rsidRPr="00E326D4">
        <w:rPr>
          <w:rFonts w:eastAsia="FreeSetC-Bold"/>
          <w:b/>
          <w:bCs/>
          <w:sz w:val="24"/>
          <w:szCs w:val="24"/>
          <w:lang w:eastAsia="en-US"/>
        </w:rPr>
        <w:t>нформационно-</w:t>
      </w:r>
      <w:r>
        <w:rPr>
          <w:rFonts w:eastAsia="FreeSetC-Bold"/>
          <w:b/>
          <w:bCs/>
          <w:sz w:val="24"/>
          <w:szCs w:val="24"/>
          <w:lang w:eastAsia="en-US"/>
        </w:rPr>
        <w:t>образовательные ресурсы</w:t>
      </w:r>
      <w:r w:rsidR="006E4132" w:rsidRPr="00E326D4">
        <w:rPr>
          <w:rFonts w:eastAsia="FreeSetC-Bold"/>
          <w:b/>
          <w:bCs/>
          <w:sz w:val="24"/>
          <w:szCs w:val="24"/>
          <w:lang w:eastAsia="en-US"/>
        </w:rPr>
        <w:t xml:space="preserve"> </w:t>
      </w:r>
      <w:proofErr w:type="gramStart"/>
      <w:r w:rsidR="006E4132" w:rsidRPr="00E326D4">
        <w:rPr>
          <w:rFonts w:eastAsia="FreeSetC-Bold"/>
          <w:b/>
          <w:bCs/>
          <w:sz w:val="24"/>
          <w:szCs w:val="24"/>
          <w:lang w:eastAsia="en-US"/>
        </w:rPr>
        <w:t xml:space="preserve">( </w:t>
      </w:r>
      <w:proofErr w:type="gramEnd"/>
      <w:r w:rsidR="006E4132" w:rsidRPr="00E326D4">
        <w:rPr>
          <w:rFonts w:eastAsia="FreeSetC-Bold"/>
          <w:b/>
          <w:bCs/>
          <w:sz w:val="24"/>
          <w:szCs w:val="24"/>
          <w:lang w:eastAsia="en-US"/>
        </w:rPr>
        <w:t>специализированные сайты )</w:t>
      </w:r>
    </w:p>
    <w:p w:rsidR="006E4132" w:rsidRPr="006E4132" w:rsidRDefault="006E4132" w:rsidP="00670D8B">
      <w:pPr>
        <w:suppressAutoHyphens w:val="0"/>
        <w:autoSpaceDE w:val="0"/>
        <w:autoSpaceDN w:val="0"/>
        <w:adjustRightInd w:val="0"/>
        <w:ind w:firstLine="0"/>
        <w:jc w:val="left"/>
        <w:rPr>
          <w:rFonts w:asciiTheme="minorHAnsi" w:hAnsiTheme="minorHAnsi"/>
          <w:sz w:val="24"/>
          <w:szCs w:val="24"/>
          <w:lang w:eastAsia="ru-RU"/>
        </w:rPr>
      </w:pPr>
    </w:p>
    <w:p w:rsidR="00973729" w:rsidRPr="00E326D4" w:rsidRDefault="006E4132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rFonts w:eastAsia="FreeSetC-Italic"/>
          <w:iCs/>
          <w:sz w:val="24"/>
          <w:szCs w:val="24"/>
          <w:lang w:eastAsia="en-US"/>
        </w:rPr>
        <w:t xml:space="preserve">Коллекция Федерального центра информационно-образовательных ресурсов    </w:t>
      </w:r>
      <w:hyperlink r:id="rId7" w:history="1">
        <w:r w:rsidRPr="00E326D4">
          <w:rPr>
            <w:rStyle w:val="aa"/>
            <w:rFonts w:eastAsia="FreeSetC"/>
            <w:sz w:val="24"/>
            <w:szCs w:val="24"/>
            <w:lang w:eastAsia="en-US"/>
          </w:rPr>
          <w:t>http://fcior.edu.ru/</w:t>
        </w:r>
      </w:hyperlink>
    </w:p>
    <w:p w:rsidR="006E4132" w:rsidRPr="00E326D4" w:rsidRDefault="00E326D4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sz w:val="24"/>
          <w:szCs w:val="24"/>
          <w:lang w:eastAsia="ru-RU"/>
        </w:rPr>
        <w:t xml:space="preserve">Единая коллекция цифровых образовательных ресурсов     </w:t>
      </w:r>
      <w:hyperlink r:id="rId8" w:history="1">
        <w:r w:rsidRPr="00E326D4">
          <w:rPr>
            <w:rStyle w:val="aa"/>
            <w:sz w:val="24"/>
            <w:szCs w:val="24"/>
            <w:lang w:eastAsia="ru-RU"/>
          </w:rPr>
          <w:t>http://school-collection.edu.ru</w:t>
        </w:r>
      </w:hyperlink>
    </w:p>
    <w:p w:rsidR="00E326D4" w:rsidRPr="00E326D4" w:rsidRDefault="00E326D4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sz w:val="24"/>
          <w:szCs w:val="24"/>
          <w:lang w:eastAsia="ru-RU"/>
        </w:rPr>
        <w:t>Сеть творческих учителей (</w:t>
      </w:r>
      <w:proofErr w:type="spellStart"/>
      <w:r w:rsidRPr="00E326D4">
        <w:rPr>
          <w:sz w:val="24"/>
          <w:szCs w:val="24"/>
          <w:lang w:eastAsia="ru-RU"/>
        </w:rPr>
        <w:t>Innovative</w:t>
      </w:r>
      <w:proofErr w:type="spellEnd"/>
      <w:r w:rsidRPr="00E326D4">
        <w:rPr>
          <w:sz w:val="24"/>
          <w:szCs w:val="24"/>
          <w:lang w:eastAsia="ru-RU"/>
        </w:rPr>
        <w:t xml:space="preserve"> </w:t>
      </w:r>
      <w:proofErr w:type="spellStart"/>
      <w:r w:rsidRPr="00E326D4">
        <w:rPr>
          <w:sz w:val="24"/>
          <w:szCs w:val="24"/>
          <w:lang w:eastAsia="ru-RU"/>
        </w:rPr>
        <w:t>Teachers</w:t>
      </w:r>
      <w:proofErr w:type="spellEnd"/>
      <w:r w:rsidRPr="00E326D4">
        <w:rPr>
          <w:sz w:val="24"/>
          <w:szCs w:val="24"/>
          <w:lang w:eastAsia="ru-RU"/>
        </w:rPr>
        <w:t xml:space="preserve"> </w:t>
      </w:r>
      <w:proofErr w:type="spellStart"/>
      <w:r w:rsidRPr="00E326D4">
        <w:rPr>
          <w:sz w:val="24"/>
          <w:szCs w:val="24"/>
          <w:lang w:eastAsia="ru-RU"/>
        </w:rPr>
        <w:t>Network</w:t>
      </w:r>
      <w:proofErr w:type="spellEnd"/>
      <w:r w:rsidRPr="00E326D4">
        <w:rPr>
          <w:sz w:val="24"/>
          <w:szCs w:val="24"/>
          <w:lang w:eastAsia="ru-RU"/>
        </w:rPr>
        <w:t xml:space="preserve">)     </w:t>
      </w:r>
      <w:hyperlink r:id="rId9" w:history="1">
        <w:r w:rsidRPr="00E326D4">
          <w:rPr>
            <w:rStyle w:val="aa"/>
            <w:sz w:val="24"/>
            <w:szCs w:val="24"/>
            <w:lang w:eastAsia="ru-RU"/>
          </w:rPr>
          <w:t>http://www.it-n.ru/</w:t>
        </w:r>
      </w:hyperlink>
    </w:p>
    <w:p w:rsidR="00E326D4" w:rsidRPr="00E326D4" w:rsidRDefault="00E326D4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sz w:val="24"/>
          <w:szCs w:val="24"/>
          <w:lang w:eastAsia="ru-RU"/>
        </w:rPr>
        <w:t xml:space="preserve">Педсовет.org. Всероссийский интернет-педсовет  </w:t>
      </w:r>
      <w:hyperlink r:id="rId10" w:history="1">
        <w:r w:rsidRPr="00E326D4">
          <w:rPr>
            <w:rStyle w:val="aa"/>
            <w:sz w:val="24"/>
            <w:szCs w:val="24"/>
            <w:lang w:eastAsia="ru-RU"/>
          </w:rPr>
          <w:t>http://pedsovet.org/</w:t>
        </w:r>
      </w:hyperlink>
    </w:p>
    <w:p w:rsidR="00E326D4" w:rsidRPr="00E326D4" w:rsidRDefault="00E326D4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sz w:val="24"/>
          <w:szCs w:val="24"/>
          <w:lang w:eastAsia="ru-RU"/>
        </w:rPr>
        <w:t xml:space="preserve">Открытый класс. Сетевые образовательные сообщества   </w:t>
      </w:r>
      <w:hyperlink r:id="rId11" w:history="1">
        <w:r w:rsidRPr="00E326D4">
          <w:rPr>
            <w:rStyle w:val="aa"/>
            <w:sz w:val="24"/>
            <w:szCs w:val="24"/>
            <w:lang w:eastAsia="ru-RU"/>
          </w:rPr>
          <w:t>http://www.openclass.ru/</w:t>
        </w:r>
      </w:hyperlink>
    </w:p>
    <w:p w:rsidR="00E326D4" w:rsidRPr="00E326D4" w:rsidRDefault="00E326D4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E326D4">
        <w:rPr>
          <w:sz w:val="24"/>
          <w:szCs w:val="24"/>
          <w:lang w:eastAsia="ru-RU"/>
        </w:rPr>
        <w:t xml:space="preserve">Фестиваль </w:t>
      </w:r>
      <w:proofErr w:type="gramStart"/>
      <w:r w:rsidRPr="00E326D4">
        <w:rPr>
          <w:sz w:val="24"/>
          <w:szCs w:val="24"/>
          <w:lang w:eastAsia="ru-RU"/>
        </w:rPr>
        <w:t>педагогических</w:t>
      </w:r>
      <w:proofErr w:type="gramEnd"/>
      <w:r w:rsidRPr="00E326D4">
        <w:rPr>
          <w:sz w:val="24"/>
          <w:szCs w:val="24"/>
          <w:lang w:eastAsia="ru-RU"/>
        </w:rPr>
        <w:t xml:space="preserve"> идей « Открытый урок»   </w:t>
      </w:r>
      <w:hyperlink r:id="rId12" w:history="1">
        <w:r w:rsidRPr="00E326D4">
          <w:rPr>
            <w:rStyle w:val="aa"/>
            <w:sz w:val="24"/>
            <w:szCs w:val="24"/>
            <w:lang w:eastAsia="ru-RU"/>
          </w:rPr>
          <w:t>http://festival.1september.ru/</w:t>
        </w:r>
      </w:hyperlink>
    </w:p>
    <w:p w:rsidR="00E326D4" w:rsidRPr="00E326D4" w:rsidRDefault="00670D8B" w:rsidP="00670D8B">
      <w:pPr>
        <w:pStyle w:val="ab"/>
        <w:numPr>
          <w:ilvl w:val="2"/>
          <w:numId w:val="21"/>
        </w:numPr>
        <w:tabs>
          <w:tab w:val="clear" w:pos="2160"/>
          <w:tab w:val="num" w:pos="142"/>
        </w:tabs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t xml:space="preserve">         </w:t>
      </w:r>
      <w:hyperlink r:id="rId13" w:history="1">
        <w:r w:rsidR="00E326D4" w:rsidRPr="00E326D4">
          <w:rPr>
            <w:rStyle w:val="aa"/>
            <w:sz w:val="24"/>
            <w:szCs w:val="24"/>
            <w:lang w:eastAsia="ru-RU"/>
          </w:rPr>
          <w:t>http://www.edu.ru/db/portal/sites/res_page.htm</w:t>
        </w:r>
      </w:hyperlink>
      <w:r w:rsidR="00E326D4" w:rsidRPr="00E326D4">
        <w:rPr>
          <w:sz w:val="24"/>
          <w:szCs w:val="24"/>
          <w:lang w:eastAsia="ru-RU"/>
        </w:rPr>
        <w:t xml:space="preserve">  </w:t>
      </w:r>
    </w:p>
    <w:p w:rsidR="00E326D4" w:rsidRPr="00E326D4" w:rsidRDefault="00E326D4" w:rsidP="00670D8B">
      <w:pPr>
        <w:suppressAutoHyphens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</w:p>
    <w:p w:rsidR="00DF34EC" w:rsidRDefault="00DF34EC" w:rsidP="00670D8B">
      <w:pPr>
        <w:suppressAutoHyphens w:val="0"/>
        <w:spacing w:after="200"/>
        <w:ind w:firstLine="0"/>
        <w:jc w:val="left"/>
        <w:rPr>
          <w:b/>
          <w:color w:val="000000"/>
          <w:sz w:val="22"/>
          <w:szCs w:val="22"/>
          <w:lang w:eastAsia="en-US"/>
        </w:rPr>
      </w:pPr>
    </w:p>
    <w:p w:rsidR="00DF34EC" w:rsidRDefault="00DF34EC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DF34EC" w:rsidRDefault="00DF34EC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DF34EC" w:rsidRDefault="00DF34EC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041FA8" w:rsidRDefault="00041FA8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A630EF" w:rsidRDefault="00A630EF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E933CD" w:rsidRDefault="00E933CD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670D8B" w:rsidRDefault="00670D8B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A630EF" w:rsidRDefault="00A630EF" w:rsidP="00A04D7B">
      <w:pPr>
        <w:suppressAutoHyphens w:val="0"/>
        <w:spacing w:after="200"/>
        <w:ind w:firstLine="0"/>
        <w:jc w:val="center"/>
        <w:rPr>
          <w:b/>
          <w:color w:val="000000"/>
          <w:sz w:val="22"/>
          <w:szCs w:val="22"/>
          <w:lang w:eastAsia="en-US"/>
        </w:rPr>
      </w:pPr>
    </w:p>
    <w:p w:rsidR="00A04D7B" w:rsidRPr="00E326D4" w:rsidRDefault="00A04D7B" w:rsidP="00E326D4">
      <w:pPr>
        <w:suppressAutoHyphens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E326D4">
        <w:rPr>
          <w:b/>
          <w:color w:val="000000"/>
          <w:sz w:val="24"/>
          <w:szCs w:val="24"/>
          <w:lang w:eastAsia="en-US"/>
        </w:rPr>
        <w:t>Календарно-тематическое планирование</w:t>
      </w:r>
      <w:r w:rsidR="00AD63D6" w:rsidRPr="00E326D4">
        <w:rPr>
          <w:b/>
          <w:color w:val="000000"/>
          <w:sz w:val="24"/>
          <w:szCs w:val="24"/>
          <w:lang w:eastAsia="en-US"/>
        </w:rPr>
        <w:t xml:space="preserve"> </w:t>
      </w:r>
      <w:r w:rsidRPr="00E326D4">
        <w:rPr>
          <w:rFonts w:eastAsia="Calibri"/>
          <w:b/>
          <w:sz w:val="24"/>
          <w:szCs w:val="24"/>
          <w:lang w:eastAsia="en-US"/>
        </w:rPr>
        <w:t>предметной линии «Математика» в</w:t>
      </w:r>
      <w:r w:rsidR="00AD63D6" w:rsidRPr="00E326D4">
        <w:rPr>
          <w:rFonts w:eastAsia="Calibri"/>
          <w:b/>
          <w:sz w:val="24"/>
          <w:szCs w:val="24"/>
          <w:lang w:eastAsia="en-US"/>
        </w:rPr>
        <w:t xml:space="preserve"> 3</w:t>
      </w:r>
      <w:r w:rsidRPr="00E326D4">
        <w:rPr>
          <w:rFonts w:eastAsia="Calibri"/>
          <w:b/>
          <w:sz w:val="24"/>
          <w:szCs w:val="24"/>
          <w:lang w:eastAsia="en-US"/>
        </w:rPr>
        <w:t xml:space="preserve"> классе в рамках УМК «Школа России»</w:t>
      </w:r>
    </w:p>
    <w:p w:rsidR="00A04D7B" w:rsidRPr="00E326D4" w:rsidRDefault="00AD63D6" w:rsidP="00E326D4">
      <w:pPr>
        <w:suppressAutoHyphens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E326D4">
        <w:rPr>
          <w:rFonts w:eastAsia="Calibri"/>
          <w:b/>
          <w:sz w:val="24"/>
          <w:szCs w:val="24"/>
          <w:lang w:eastAsia="en-US"/>
        </w:rPr>
        <w:t>3 класс    4 часа в неделю -  136 часов</w:t>
      </w:r>
      <w:r w:rsidR="00A04D7B" w:rsidRPr="00E326D4">
        <w:rPr>
          <w:rFonts w:eastAsia="Calibri"/>
          <w:b/>
          <w:sz w:val="24"/>
          <w:szCs w:val="24"/>
          <w:lang w:eastAsia="en-US"/>
        </w:rPr>
        <w:t xml:space="preserve"> в год.</w:t>
      </w:r>
    </w:p>
    <w:p w:rsidR="00A04D7B" w:rsidRPr="00E326D4" w:rsidRDefault="00A04D7B" w:rsidP="00E326D4">
      <w:pPr>
        <w:suppressAutoHyphens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E326D4">
        <w:rPr>
          <w:rFonts w:eastAsia="Calibri"/>
          <w:b/>
          <w:i/>
          <w:sz w:val="24"/>
          <w:szCs w:val="24"/>
          <w:lang w:eastAsia="en-US"/>
        </w:rPr>
        <w:t xml:space="preserve">М.И. Моро, М.А. </w:t>
      </w:r>
      <w:proofErr w:type="spellStart"/>
      <w:r w:rsidRPr="00E326D4">
        <w:rPr>
          <w:rFonts w:eastAsia="Calibri"/>
          <w:b/>
          <w:i/>
          <w:sz w:val="24"/>
          <w:szCs w:val="24"/>
          <w:lang w:eastAsia="en-US"/>
        </w:rPr>
        <w:t>Бантова</w:t>
      </w:r>
      <w:proofErr w:type="spellEnd"/>
      <w:r w:rsidRPr="00E326D4">
        <w:rPr>
          <w:rFonts w:eastAsia="Calibri"/>
          <w:b/>
          <w:i/>
          <w:sz w:val="24"/>
          <w:szCs w:val="24"/>
          <w:lang w:eastAsia="en-US"/>
        </w:rPr>
        <w:t>, Г.В. Бельтюкова, С.И. Волкова, С.В. Степанова</w:t>
      </w:r>
    </w:p>
    <w:p w:rsidR="00A04D7B" w:rsidRPr="00E326D4" w:rsidRDefault="00AD63D6" w:rsidP="00E326D4">
      <w:pPr>
        <w:suppressAutoHyphens w:val="0"/>
        <w:ind w:firstLine="0"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E326D4">
        <w:rPr>
          <w:rFonts w:eastAsia="Calibri"/>
          <w:b/>
          <w:i/>
          <w:sz w:val="24"/>
          <w:szCs w:val="24"/>
          <w:lang w:eastAsia="en-US"/>
        </w:rPr>
        <w:t>Математика: Учебник для 3</w:t>
      </w:r>
      <w:r w:rsidR="00A04D7B" w:rsidRPr="00E326D4">
        <w:rPr>
          <w:rFonts w:eastAsia="Calibri"/>
          <w:b/>
          <w:i/>
          <w:sz w:val="24"/>
          <w:szCs w:val="24"/>
          <w:lang w:eastAsia="en-US"/>
        </w:rPr>
        <w:t xml:space="preserve">-го класса в 2-х </w:t>
      </w:r>
      <w:r w:rsidR="00624846" w:rsidRPr="00E326D4">
        <w:rPr>
          <w:rFonts w:eastAsia="Calibri"/>
          <w:b/>
          <w:i/>
          <w:sz w:val="24"/>
          <w:szCs w:val="24"/>
          <w:lang w:eastAsia="en-US"/>
        </w:rPr>
        <w:t>частях. М.: «Просвещение», 2013</w:t>
      </w:r>
      <w:r w:rsidR="00A04D7B" w:rsidRPr="00E326D4">
        <w:rPr>
          <w:rFonts w:eastAsia="Calibri"/>
          <w:b/>
          <w:i/>
          <w:sz w:val="24"/>
          <w:szCs w:val="24"/>
          <w:lang w:eastAsia="en-US"/>
        </w:rPr>
        <w:t xml:space="preserve"> (Образовательная система «Школа России)</w:t>
      </w:r>
    </w:p>
    <w:p w:rsidR="00A04D7B" w:rsidRPr="00E326D4" w:rsidRDefault="00A04D7B" w:rsidP="00E326D4">
      <w:pPr>
        <w:suppressAutoHyphens w:val="0"/>
        <w:ind w:firstLine="0"/>
        <w:jc w:val="left"/>
        <w:rPr>
          <w:rFonts w:eastAsia="Calibri"/>
          <w:sz w:val="24"/>
          <w:szCs w:val="24"/>
          <w:lang w:eastAsia="en-US"/>
        </w:rPr>
      </w:pPr>
      <w:r w:rsidRPr="00E326D4">
        <w:rPr>
          <w:rFonts w:eastAsia="Calibri"/>
          <w:b/>
          <w:bCs/>
          <w:sz w:val="24"/>
          <w:szCs w:val="24"/>
          <w:lang w:eastAsia="en-US"/>
        </w:rPr>
        <w:t>КЗУН-</w:t>
      </w:r>
      <w:r w:rsidRPr="00E326D4">
        <w:rPr>
          <w:rFonts w:eastAsia="Calibri"/>
          <w:sz w:val="24"/>
          <w:szCs w:val="24"/>
          <w:lang w:eastAsia="en-US"/>
        </w:rPr>
        <w:t>урок коррекции знаний, умений и навыков;</w:t>
      </w:r>
    </w:p>
    <w:p w:rsidR="00A04D7B" w:rsidRPr="00E326D4" w:rsidRDefault="00A04D7B" w:rsidP="00E326D4">
      <w:pPr>
        <w:suppressAutoHyphens w:val="0"/>
        <w:ind w:firstLine="0"/>
        <w:jc w:val="left"/>
        <w:rPr>
          <w:rFonts w:eastAsia="Calibri"/>
          <w:sz w:val="24"/>
          <w:szCs w:val="24"/>
          <w:lang w:eastAsia="en-US"/>
        </w:rPr>
      </w:pPr>
      <w:r w:rsidRPr="00E326D4">
        <w:rPr>
          <w:rFonts w:eastAsia="Calibri"/>
          <w:b/>
          <w:bCs/>
          <w:sz w:val="24"/>
          <w:szCs w:val="24"/>
          <w:lang w:eastAsia="en-US"/>
        </w:rPr>
        <w:t>УЗСЗ-</w:t>
      </w:r>
      <w:r w:rsidRPr="00E326D4">
        <w:rPr>
          <w:rFonts w:eastAsia="Calibri"/>
          <w:sz w:val="24"/>
          <w:szCs w:val="24"/>
          <w:lang w:eastAsia="en-US"/>
        </w:rPr>
        <w:t>урок закрепления и совершенствования знаний;</w:t>
      </w:r>
    </w:p>
    <w:p w:rsidR="00A04D7B" w:rsidRPr="00E326D4" w:rsidRDefault="00A04D7B" w:rsidP="00E326D4">
      <w:pPr>
        <w:suppressAutoHyphens w:val="0"/>
        <w:ind w:firstLine="0"/>
        <w:jc w:val="left"/>
        <w:rPr>
          <w:rFonts w:eastAsia="Calibri"/>
          <w:sz w:val="24"/>
          <w:szCs w:val="24"/>
          <w:lang w:eastAsia="en-US"/>
        </w:rPr>
      </w:pPr>
      <w:r w:rsidRPr="00E326D4">
        <w:rPr>
          <w:rFonts w:eastAsia="Calibri"/>
          <w:b/>
          <w:bCs/>
          <w:sz w:val="24"/>
          <w:szCs w:val="24"/>
          <w:lang w:eastAsia="en-US"/>
        </w:rPr>
        <w:t>УКЗУ</w:t>
      </w:r>
      <w:proofErr w:type="gramStart"/>
      <w:r w:rsidRPr="00E326D4">
        <w:rPr>
          <w:rFonts w:eastAsia="Calibri"/>
          <w:b/>
          <w:bCs/>
          <w:sz w:val="24"/>
          <w:szCs w:val="24"/>
          <w:lang w:eastAsia="en-US"/>
        </w:rPr>
        <w:t>Н</w:t>
      </w:r>
      <w:r w:rsidRPr="00E326D4">
        <w:rPr>
          <w:rFonts w:eastAsia="Calibri"/>
          <w:sz w:val="24"/>
          <w:szCs w:val="24"/>
          <w:lang w:eastAsia="en-US"/>
        </w:rPr>
        <w:t>-</w:t>
      </w:r>
      <w:proofErr w:type="gramEnd"/>
      <w:r w:rsidRPr="00E326D4">
        <w:rPr>
          <w:rFonts w:eastAsia="Calibri"/>
          <w:sz w:val="24"/>
          <w:szCs w:val="24"/>
          <w:lang w:eastAsia="en-US"/>
        </w:rPr>
        <w:t xml:space="preserve"> урок контроля знаний, умений и навыков;</w:t>
      </w:r>
    </w:p>
    <w:p w:rsidR="00A04D7B" w:rsidRPr="00E326D4" w:rsidRDefault="00A04D7B" w:rsidP="00E326D4">
      <w:pPr>
        <w:suppressAutoHyphens w:val="0"/>
        <w:ind w:firstLine="0"/>
        <w:jc w:val="left"/>
        <w:rPr>
          <w:rFonts w:eastAsia="Calibri"/>
          <w:sz w:val="24"/>
          <w:szCs w:val="24"/>
          <w:lang w:eastAsia="en-US"/>
        </w:rPr>
      </w:pPr>
      <w:r w:rsidRPr="00E326D4">
        <w:rPr>
          <w:rFonts w:eastAsia="Calibri"/>
          <w:b/>
          <w:bCs/>
          <w:sz w:val="24"/>
          <w:szCs w:val="24"/>
          <w:lang w:eastAsia="en-US"/>
        </w:rPr>
        <w:t>УОСЗ-</w:t>
      </w:r>
      <w:r w:rsidRPr="00E326D4">
        <w:rPr>
          <w:rFonts w:eastAsia="Calibri"/>
          <w:sz w:val="24"/>
          <w:szCs w:val="24"/>
          <w:lang w:eastAsia="en-US"/>
        </w:rPr>
        <w:t>урок обобщения и систематизации знаний;</w:t>
      </w:r>
    </w:p>
    <w:p w:rsidR="00A04D7B" w:rsidRPr="00E326D4" w:rsidRDefault="00A04D7B" w:rsidP="00E326D4">
      <w:pPr>
        <w:suppressAutoHyphens w:val="0"/>
        <w:ind w:firstLine="0"/>
        <w:rPr>
          <w:b/>
          <w:color w:val="000000"/>
          <w:sz w:val="24"/>
          <w:szCs w:val="24"/>
          <w:lang w:eastAsia="en-US"/>
        </w:rPr>
      </w:pPr>
      <w:r w:rsidRPr="00E326D4">
        <w:rPr>
          <w:rFonts w:eastAsia="Calibri"/>
          <w:b/>
          <w:bCs/>
          <w:sz w:val="24"/>
          <w:szCs w:val="24"/>
          <w:lang w:eastAsia="en-US"/>
        </w:rPr>
        <w:t>УФ</w:t>
      </w:r>
      <w:proofErr w:type="gramStart"/>
      <w:r w:rsidRPr="00E326D4">
        <w:rPr>
          <w:rFonts w:eastAsia="Calibri"/>
          <w:b/>
          <w:bCs/>
          <w:sz w:val="24"/>
          <w:szCs w:val="24"/>
          <w:lang w:eastAsia="en-US"/>
        </w:rPr>
        <w:t>З</w:t>
      </w:r>
      <w:r w:rsidRPr="00E326D4">
        <w:rPr>
          <w:rFonts w:eastAsia="Calibri"/>
          <w:sz w:val="24"/>
          <w:szCs w:val="24"/>
          <w:lang w:eastAsia="en-US"/>
        </w:rPr>
        <w:t>-</w:t>
      </w:r>
      <w:proofErr w:type="gramEnd"/>
      <w:r w:rsidRPr="00E326D4">
        <w:rPr>
          <w:rFonts w:eastAsia="Calibri"/>
          <w:sz w:val="24"/>
          <w:szCs w:val="24"/>
          <w:lang w:eastAsia="en-US"/>
        </w:rPr>
        <w:t xml:space="preserve"> урок формирования новых знаний</w:t>
      </w:r>
    </w:p>
    <w:tbl>
      <w:tblPr>
        <w:tblW w:w="2992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53"/>
        <w:gridCol w:w="30"/>
        <w:gridCol w:w="752"/>
        <w:gridCol w:w="2693"/>
        <w:gridCol w:w="2268"/>
        <w:gridCol w:w="21"/>
        <w:gridCol w:w="28"/>
        <w:gridCol w:w="2352"/>
        <w:gridCol w:w="140"/>
        <w:gridCol w:w="1819"/>
        <w:gridCol w:w="60"/>
        <w:gridCol w:w="14"/>
        <w:gridCol w:w="1479"/>
        <w:gridCol w:w="135"/>
        <w:gridCol w:w="1213"/>
        <w:gridCol w:w="1482"/>
        <w:gridCol w:w="336"/>
        <w:gridCol w:w="141"/>
        <w:gridCol w:w="279"/>
        <w:gridCol w:w="254"/>
        <w:gridCol w:w="472"/>
        <w:gridCol w:w="672"/>
        <w:gridCol w:w="810"/>
        <w:gridCol w:w="30"/>
        <w:gridCol w:w="508"/>
        <w:gridCol w:w="470"/>
        <w:gridCol w:w="474"/>
        <w:gridCol w:w="786"/>
        <w:gridCol w:w="558"/>
        <w:gridCol w:w="138"/>
        <w:gridCol w:w="66"/>
        <w:gridCol w:w="720"/>
        <w:gridCol w:w="696"/>
        <w:gridCol w:w="60"/>
        <w:gridCol w:w="726"/>
        <w:gridCol w:w="290"/>
        <w:gridCol w:w="406"/>
        <w:gridCol w:w="816"/>
        <w:gridCol w:w="406"/>
        <w:gridCol w:w="1076"/>
        <w:gridCol w:w="552"/>
        <w:gridCol w:w="932"/>
      </w:tblGrid>
      <w:tr w:rsidR="00A04D7B" w:rsidRPr="00E326D4" w:rsidTr="00670D8B">
        <w:trPr>
          <w:gridAfter w:val="27"/>
          <w:wAfter w:w="14156" w:type="dxa"/>
          <w:trHeight w:val="754"/>
        </w:trPr>
        <w:tc>
          <w:tcPr>
            <w:tcW w:w="709" w:type="dxa"/>
          </w:tcPr>
          <w:p w:rsidR="00A04D7B" w:rsidRPr="001650F7" w:rsidRDefault="00A04D7B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83" w:type="dxa"/>
            <w:gridSpan w:val="2"/>
          </w:tcPr>
          <w:p w:rsidR="00A04D7B" w:rsidRPr="001650F7" w:rsidRDefault="00A04D7B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Тема</w:t>
            </w:r>
          </w:p>
          <w:p w:rsidR="00A04D7B" w:rsidRPr="001650F7" w:rsidRDefault="00A04D7B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 урока</w:t>
            </w:r>
          </w:p>
        </w:tc>
        <w:tc>
          <w:tcPr>
            <w:tcW w:w="752" w:type="dxa"/>
          </w:tcPr>
          <w:p w:rsidR="00A04D7B" w:rsidRPr="001650F7" w:rsidRDefault="00A04D7B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Тип</w:t>
            </w:r>
          </w:p>
          <w:p w:rsidR="00A04D7B" w:rsidRPr="001650F7" w:rsidRDefault="00A04D7B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 урока</w:t>
            </w:r>
          </w:p>
        </w:tc>
        <w:tc>
          <w:tcPr>
            <w:tcW w:w="2693" w:type="dxa"/>
          </w:tcPr>
          <w:p w:rsidR="00A04D7B" w:rsidRPr="001650F7" w:rsidRDefault="00A04D7B" w:rsidP="00E326D4">
            <w:pPr>
              <w:suppressAutoHyphens w:val="0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Планируемые результаты </w:t>
            </w:r>
          </w:p>
          <w:p w:rsidR="00A04D7B" w:rsidRPr="001650F7" w:rsidRDefault="00A04D7B" w:rsidP="00E326D4">
            <w:pPr>
              <w:suppressAutoHyphens w:val="0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 (предметные)</w:t>
            </w:r>
          </w:p>
        </w:tc>
        <w:tc>
          <w:tcPr>
            <w:tcW w:w="9529" w:type="dxa"/>
            <w:gridSpan w:val="11"/>
          </w:tcPr>
          <w:p w:rsidR="00A04D7B" w:rsidRPr="001650F7" w:rsidRDefault="00A04D7B" w:rsidP="00E326D4">
            <w:pPr>
              <w:suppressAutoHyphens w:val="0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Планируемые результаты </w:t>
            </w:r>
          </w:p>
          <w:p w:rsidR="00A04D7B" w:rsidRPr="001650F7" w:rsidRDefault="00A04D7B" w:rsidP="00E326D4">
            <w:pPr>
              <w:suppressAutoHyphens w:val="0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(личностные и </w:t>
            </w:r>
            <w:proofErr w:type="spellStart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FB1E2C" w:rsidRPr="00E326D4" w:rsidTr="00670D8B">
        <w:trPr>
          <w:gridAfter w:val="27"/>
          <w:wAfter w:w="14156" w:type="dxa"/>
          <w:trHeight w:val="939"/>
        </w:trPr>
        <w:tc>
          <w:tcPr>
            <w:tcW w:w="709" w:type="dxa"/>
          </w:tcPr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gridSpan w:val="2"/>
          </w:tcPr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2" w:type="dxa"/>
          </w:tcPr>
          <w:p w:rsidR="00FB1E2C" w:rsidRPr="001650F7" w:rsidRDefault="00FB1E2C" w:rsidP="00E326D4">
            <w:pPr>
              <w:suppressAutoHyphens w:val="0"/>
              <w:ind w:right="-598"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FB1E2C" w:rsidRPr="001650F7" w:rsidRDefault="00FB1E2C" w:rsidP="00E326D4">
            <w:pPr>
              <w:suppressAutoHyphens w:val="0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Содержание урока</w:t>
            </w:r>
          </w:p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(ученик должен знать)</w:t>
            </w:r>
          </w:p>
        </w:tc>
        <w:tc>
          <w:tcPr>
            <w:tcW w:w="2268" w:type="dxa"/>
          </w:tcPr>
          <w:p w:rsidR="00FB1E2C" w:rsidRPr="001650F7" w:rsidRDefault="00FB1E2C" w:rsidP="00E326D4">
            <w:pPr>
              <w:suppressAutoHyphens w:val="0"/>
              <w:ind w:firstLine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Познавательные</w:t>
            </w:r>
            <w:r w:rsidR="00BA233E" w:rsidRPr="001650F7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УУД</w:t>
            </w:r>
          </w:p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1" w:type="dxa"/>
            <w:gridSpan w:val="3"/>
          </w:tcPr>
          <w:p w:rsidR="00FB1E2C" w:rsidRPr="001650F7" w:rsidRDefault="00FB1E2C" w:rsidP="00E326D4">
            <w:pPr>
              <w:suppressAutoHyphens w:val="0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Регулятивные</w:t>
            </w:r>
          </w:p>
          <w:p w:rsidR="00FB1E2C" w:rsidRPr="001650F7" w:rsidRDefault="00FB1E2C" w:rsidP="00E326D4">
            <w:pPr>
              <w:suppressAutoHyphens w:val="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2033" w:type="dxa"/>
            <w:gridSpan w:val="4"/>
          </w:tcPr>
          <w:p w:rsidR="00BA233E" w:rsidRPr="001650F7" w:rsidRDefault="00FB1E2C" w:rsidP="00E326D4">
            <w:pPr>
              <w:suppressAutoHyphens w:val="0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Коммуникатив</w:t>
            </w:r>
            <w:proofErr w:type="spellEnd"/>
          </w:p>
          <w:p w:rsidR="00FB1E2C" w:rsidRPr="001650F7" w:rsidRDefault="00FB1E2C" w:rsidP="00E326D4">
            <w:pPr>
              <w:suppressAutoHyphens w:val="0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ные</w:t>
            </w:r>
            <w:proofErr w:type="spellEnd"/>
          </w:p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1479" w:type="dxa"/>
          </w:tcPr>
          <w:p w:rsidR="00BA233E" w:rsidRPr="001650F7" w:rsidRDefault="00FB1E2C" w:rsidP="00E326D4">
            <w:pPr>
              <w:suppressAutoHyphens w:val="0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Личност</w:t>
            </w:r>
            <w:proofErr w:type="spellEnd"/>
          </w:p>
          <w:p w:rsidR="00FB1E2C" w:rsidRPr="001650F7" w:rsidRDefault="00FB1E2C" w:rsidP="00E326D4">
            <w:pPr>
              <w:suppressAutoHyphens w:val="0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ные</w:t>
            </w:r>
            <w:proofErr w:type="spellEnd"/>
          </w:p>
          <w:p w:rsidR="00FB1E2C" w:rsidRPr="001650F7" w:rsidRDefault="00FB1E2C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1348" w:type="dxa"/>
            <w:gridSpan w:val="2"/>
          </w:tcPr>
          <w:p w:rsidR="00FB1E2C" w:rsidRPr="001650F7" w:rsidRDefault="00F746C8" w:rsidP="00E326D4">
            <w:pPr>
              <w:suppressAutoHyphens w:val="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СОР</w:t>
            </w:r>
          </w:p>
          <w:p w:rsidR="00FB1E2C" w:rsidRPr="001650F7" w:rsidRDefault="00F746C8" w:rsidP="00E326D4">
            <w:pPr>
              <w:suppressAutoHyphens w:val="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650F7">
              <w:rPr>
                <w:rFonts w:eastAsia="Calibri"/>
                <w:b/>
                <w:sz w:val="24"/>
                <w:szCs w:val="24"/>
                <w:lang w:eastAsia="en-US"/>
              </w:rPr>
              <w:t>ЭОР</w:t>
            </w:r>
          </w:p>
        </w:tc>
      </w:tr>
      <w:tr w:rsidR="00FB1E2C" w:rsidRPr="00E326D4" w:rsidTr="00670D8B">
        <w:trPr>
          <w:gridAfter w:val="27"/>
          <w:wAfter w:w="14156" w:type="dxa"/>
          <w:trHeight w:val="479"/>
        </w:trPr>
        <w:tc>
          <w:tcPr>
            <w:tcW w:w="15766" w:type="dxa"/>
            <w:gridSpan w:val="16"/>
            <w:tcBorders>
              <w:bottom w:val="single" w:sz="4" w:space="0" w:color="auto"/>
            </w:tcBorders>
          </w:tcPr>
          <w:p w:rsidR="00FB1E2C" w:rsidRPr="00E326D4" w:rsidRDefault="00FB1E2C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Первая четверть (36 ч)</w:t>
            </w:r>
          </w:p>
          <w:p w:rsidR="00FB1E2C" w:rsidRPr="00E326D4" w:rsidRDefault="00FB1E2C" w:rsidP="00E326D4">
            <w:pPr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Числа от 1 до 100</w:t>
            </w:r>
          </w:p>
        </w:tc>
      </w:tr>
      <w:tr w:rsidR="00E326D4" w:rsidRPr="00E326D4" w:rsidTr="00670D8B">
        <w:trPr>
          <w:gridAfter w:val="27"/>
          <w:wAfter w:w="14156" w:type="dxa"/>
          <w:trHeight w:val="263"/>
        </w:trPr>
        <w:tc>
          <w:tcPr>
            <w:tcW w:w="15766" w:type="dxa"/>
            <w:gridSpan w:val="16"/>
            <w:tcBorders>
              <w:top w:val="single" w:sz="4" w:space="0" w:color="auto"/>
            </w:tcBorders>
          </w:tcPr>
          <w:p w:rsidR="00E326D4" w:rsidRPr="00E326D4" w:rsidRDefault="00E326D4" w:rsidP="00E326D4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326D4">
              <w:rPr>
                <w:b/>
                <w:sz w:val="24"/>
                <w:szCs w:val="24"/>
                <w:lang w:eastAsia="ru-RU"/>
              </w:rPr>
              <w:t xml:space="preserve">  </w:t>
            </w:r>
            <w:r w:rsidRPr="00E326D4">
              <w:rPr>
                <w:b/>
                <w:i/>
                <w:sz w:val="24"/>
                <w:szCs w:val="24"/>
                <w:lang w:eastAsia="ru-RU"/>
              </w:rPr>
              <w:t>Сложение и вычитание (8 ч)</w:t>
            </w:r>
          </w:p>
        </w:tc>
      </w:tr>
      <w:tr w:rsidR="00531F65" w:rsidRPr="00E326D4" w:rsidTr="00670D8B">
        <w:trPr>
          <w:gridAfter w:val="27"/>
          <w:wAfter w:w="14156" w:type="dxa"/>
          <w:trHeight w:val="905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1-2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ind w:hanging="24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Устные и письменные приёмы сложения и вычитания </w:t>
            </w:r>
          </w:p>
        </w:tc>
        <w:tc>
          <w:tcPr>
            <w:tcW w:w="752" w:type="dxa"/>
          </w:tcPr>
          <w:p w:rsidR="00531F65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Выполнять </w:t>
            </w:r>
            <w:r w:rsidRPr="00E326D4">
              <w:rPr>
                <w:sz w:val="24"/>
                <w:szCs w:val="24"/>
                <w:lang w:eastAsia="ru-RU"/>
              </w:rPr>
              <w:t>сложение и вычитание чисел в пределах 100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Решать </w:t>
            </w:r>
            <w:r w:rsidRPr="00E326D4">
              <w:rPr>
                <w:sz w:val="24"/>
                <w:szCs w:val="24"/>
                <w:lang w:eastAsia="ru-RU"/>
              </w:rPr>
              <w:t>уравнения на нахождение  неизвестного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слагаемого на основе взаимосвязи чисел при сложении.</w:t>
            </w:r>
          </w:p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</w:tcPr>
          <w:p w:rsidR="00531F65" w:rsidRPr="00E326D4" w:rsidRDefault="00531F65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Ориентироваться в своей системе знаний: самостоятельно </w:t>
            </w:r>
            <w:r w:rsidRPr="00E326D4">
              <w:rPr>
                <w:i/>
                <w:sz w:val="24"/>
                <w:szCs w:val="24"/>
                <w:lang w:eastAsia="ru-RU"/>
              </w:rPr>
              <w:t>предполагать</w:t>
            </w:r>
            <w:r w:rsidRPr="00E326D4">
              <w:rPr>
                <w:sz w:val="24"/>
                <w:szCs w:val="24"/>
                <w:lang w:eastAsia="ru-RU"/>
              </w:rPr>
              <w:t>, какая информация нужна для решения учебной задачи в один шаг.</w:t>
            </w:r>
          </w:p>
        </w:tc>
        <w:tc>
          <w:tcPr>
            <w:tcW w:w="2492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</w:t>
            </w:r>
            <w:r w:rsidRPr="00E326D4">
              <w:rPr>
                <w:sz w:val="24"/>
                <w:szCs w:val="24"/>
                <w:lang w:eastAsia="ru-RU"/>
              </w:rPr>
              <w:t>Самостоятельно формулировать цели урока после предварительного обсуждения.</w:t>
            </w:r>
            <w:r w:rsidRPr="00E326D4">
              <w:rPr>
                <w:sz w:val="24"/>
                <w:szCs w:val="24"/>
                <w:lang w:eastAsia="ru-RU"/>
              </w:rPr>
              <w:t>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</w:tcPr>
          <w:p w:rsidR="00531F65" w:rsidRPr="00E326D4" w:rsidRDefault="00531F65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</w:t>
            </w:r>
            <w:r w:rsidRPr="00E326D4">
              <w:rPr>
                <w:b/>
                <w:sz w:val="24"/>
                <w:szCs w:val="24"/>
                <w:lang w:eastAsia="ru-RU"/>
              </w:rPr>
              <w:tab/>
            </w:r>
            <w:r w:rsidRPr="00E326D4">
              <w:rPr>
                <w:sz w:val="24"/>
                <w:szCs w:val="24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1628" w:type="dxa"/>
            <w:gridSpan w:val="3"/>
          </w:tcPr>
          <w:p w:rsidR="00531F65" w:rsidRPr="00E326D4" w:rsidRDefault="00531F65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</w:tcPr>
          <w:p w:rsidR="00531F65" w:rsidRPr="00E326D4" w:rsidRDefault="00BA233E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344"/>
        </w:trPr>
        <w:tc>
          <w:tcPr>
            <w:tcW w:w="709" w:type="dxa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3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Решение примеров с неизвестным слагаемым на основе взаимосвязи чисел при сложении.</w:t>
            </w:r>
          </w:p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31F65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Перерабатывать полученную информацию: делать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2492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8D0ECA" w:rsidRPr="00A630EF" w:rsidRDefault="00AC469E" w:rsidP="008D0ECA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http://www.it-n.ru/communities.aspx</w:t>
            </w:r>
          </w:p>
          <w:p w:rsidR="00531F65" w:rsidRPr="00E326D4" w:rsidRDefault="00AC469E" w:rsidP="008D0ECA">
            <w:pPr>
              <w:ind w:right="-598" w:hanging="57"/>
              <w:jc w:val="left"/>
              <w:rPr>
                <w:b/>
                <w:sz w:val="24"/>
                <w:szCs w:val="24"/>
                <w:lang w:val="en-US" w:eastAsia="ru-RU"/>
              </w:rPr>
            </w:pPr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.</w:t>
            </w:r>
          </w:p>
        </w:tc>
      </w:tr>
      <w:tr w:rsidR="00531F65" w:rsidRPr="00E326D4" w:rsidTr="00670D8B">
        <w:trPr>
          <w:gridAfter w:val="27"/>
          <w:wAfter w:w="14156" w:type="dxa"/>
          <w:trHeight w:val="1436"/>
        </w:trPr>
        <w:tc>
          <w:tcPr>
            <w:tcW w:w="709" w:type="dxa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val="en-US" w:eastAsia="ru-RU"/>
              </w:rPr>
              <w:lastRenderedPageBreak/>
              <w:t xml:space="preserve">    </w:t>
            </w:r>
            <w:r w:rsidRPr="00E326D4">
              <w:rPr>
                <w:sz w:val="24"/>
                <w:szCs w:val="24"/>
                <w:lang w:eastAsia="ru-RU"/>
              </w:rPr>
              <w:t xml:space="preserve">4 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</w:t>
            </w: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Решение уравнений  с неизвестным уменьшаемым на основе взаимосвязи чисел при вычитании</w:t>
            </w: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531F65" w:rsidRPr="00E326D4" w:rsidRDefault="00390C42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Решать </w:t>
            </w:r>
            <w:r w:rsidRPr="00E326D4">
              <w:rPr>
                <w:sz w:val="24"/>
                <w:szCs w:val="24"/>
                <w:lang w:eastAsia="ru-RU"/>
              </w:rPr>
              <w:t>уравнения на нахождение  неизвестного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уменьшаемого на основе взаимосвязи чисел при вычитании.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Решать </w:t>
            </w:r>
            <w:r w:rsidRPr="00E326D4">
              <w:rPr>
                <w:sz w:val="24"/>
                <w:szCs w:val="24"/>
                <w:lang w:eastAsia="ru-RU"/>
              </w:rPr>
              <w:t>уравнения на нахождение  неизвестного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вычитаемого на основе взаимосвязи чисел при вычитании.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Обозначать</w:t>
            </w:r>
            <w:r w:rsidRPr="00E326D4">
              <w:rPr>
                <w:sz w:val="24"/>
                <w:szCs w:val="24"/>
                <w:lang w:eastAsia="ru-RU"/>
              </w:rPr>
              <w:t xml:space="preserve"> геометрические фигуры буквами.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поискового характера.</w:t>
            </w:r>
          </w:p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 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Выполнять задания по 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Учиться </w:t>
            </w:r>
          </w:p>
          <w:p w:rsidR="00531F65" w:rsidRPr="00E326D4" w:rsidRDefault="00531F65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уважительно относиться к </w:t>
            </w: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позиции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другого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390C42" w:rsidRPr="00E326D4" w:rsidRDefault="00531F65" w:rsidP="00E326D4">
            <w:pPr>
              <w:autoSpaceDE w:val="0"/>
              <w:autoSpaceDN w:val="0"/>
              <w:adjustRightInd w:val="0"/>
              <w:ind w:hanging="168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Признавать собственные ошибки.</w:t>
            </w:r>
          </w:p>
          <w:p w:rsidR="00390C42" w:rsidRPr="00E326D4" w:rsidRDefault="00390C42" w:rsidP="00E326D4">
            <w:pPr>
              <w:rPr>
                <w:sz w:val="24"/>
                <w:szCs w:val="24"/>
              </w:rPr>
            </w:pPr>
          </w:p>
          <w:p w:rsidR="00390C42" w:rsidRPr="00E326D4" w:rsidRDefault="00390C42" w:rsidP="00E326D4">
            <w:pPr>
              <w:rPr>
                <w:sz w:val="24"/>
                <w:szCs w:val="24"/>
              </w:rPr>
            </w:pPr>
          </w:p>
          <w:p w:rsidR="00531F65" w:rsidRPr="00E326D4" w:rsidRDefault="00531F65" w:rsidP="00E326D4">
            <w:pPr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8D0ECA" w:rsidRPr="00E326D4" w:rsidRDefault="007572D0" w:rsidP="008D0ECA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http://files.school-collection.edu.ru/dlrstore/403a9b5f-</w:t>
            </w:r>
          </w:p>
          <w:p w:rsidR="00531F65" w:rsidRPr="00E326D4" w:rsidRDefault="00531F65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1384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5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Решение уравнений  с неизвестным вычитаемым на основе взаимосвязи чисел при вычитании </w:t>
            </w:r>
          </w:p>
        </w:tc>
        <w:tc>
          <w:tcPr>
            <w:tcW w:w="752" w:type="dxa"/>
          </w:tcPr>
          <w:p w:rsidR="00531F65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</w:tcPr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</w:tcPr>
          <w:p w:rsidR="00531F65" w:rsidRPr="00E326D4" w:rsidRDefault="00531F65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531F65" w:rsidRPr="00E326D4" w:rsidRDefault="00531F65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gridSpan w:val="2"/>
          </w:tcPr>
          <w:p w:rsidR="00531F65" w:rsidRPr="00E326D4" w:rsidRDefault="00531F65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79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</w:tc>
        <w:tc>
          <w:tcPr>
            <w:tcW w:w="1628" w:type="dxa"/>
            <w:gridSpan w:val="3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Принимать новый статус «ученик», </w:t>
            </w: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внутреннюю позицию школьника </w:t>
            </w: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на</w:t>
            </w:r>
            <w:proofErr w:type="gramEnd"/>
          </w:p>
          <w:p w:rsidR="00531F65" w:rsidRPr="00E326D4" w:rsidRDefault="00531F65" w:rsidP="00A630EF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уровне</w:t>
            </w:r>
            <w:proofErr w:type="gramEnd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положительного отношения к школе</w:t>
            </w: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1213" w:type="dxa"/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http://files.school-collection.edu.ru/dlrstore/403a9b50-2895-11dc-8314-</w:t>
            </w:r>
          </w:p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936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6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Обозначение геометрических фигур буквами </w:t>
            </w: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531F65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</w:tcPr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492" w:type="dxa"/>
            <w:gridSpan w:val="2"/>
          </w:tcPr>
          <w:p w:rsidR="00531F65" w:rsidRPr="00E326D4" w:rsidRDefault="00531F65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Планировать учебную деятельность;</w:t>
            </w:r>
          </w:p>
          <w:p w:rsidR="00531F65" w:rsidRPr="00E326D4" w:rsidRDefault="00531F65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-с помощью учителя определять и формулировать цель деятельности на уроке.</w:t>
            </w:r>
          </w:p>
          <w:p w:rsidR="00531F65" w:rsidRPr="00E326D4" w:rsidRDefault="00531F65" w:rsidP="00E326D4">
            <w:pPr>
              <w:ind w:hanging="135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531F65" w:rsidRPr="00E326D4" w:rsidRDefault="00531F65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79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Отделять новое от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известного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; выделять главное; составлять план. </w:t>
            </w:r>
          </w:p>
        </w:tc>
        <w:tc>
          <w:tcPr>
            <w:tcW w:w="1628" w:type="dxa"/>
            <w:gridSpan w:val="3"/>
          </w:tcPr>
          <w:p w:rsidR="00531F65" w:rsidRPr="00E326D4" w:rsidRDefault="00531F65" w:rsidP="00E326D4">
            <w:pPr>
              <w:ind w:hanging="26"/>
              <w:rPr>
                <w:rFonts w:eastAsia="Calibri"/>
                <w:sz w:val="24"/>
                <w:szCs w:val="24"/>
              </w:rPr>
            </w:pPr>
          </w:p>
          <w:p w:rsidR="00531F65" w:rsidRPr="00E326D4" w:rsidRDefault="00531F65" w:rsidP="00E326D4">
            <w:pPr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;</w:t>
            </w:r>
            <w:proofErr w:type="gramEnd"/>
          </w:p>
          <w:p w:rsidR="00531F65" w:rsidRPr="00E326D4" w:rsidRDefault="00531F65" w:rsidP="00E326D4">
            <w:pPr>
              <w:ind w:hanging="26"/>
              <w:rPr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113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7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326D4">
              <w:rPr>
                <w:i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326D4">
              <w:rPr>
                <w:i/>
                <w:sz w:val="24"/>
                <w:szCs w:val="24"/>
                <w:lang w:eastAsia="ru-RU"/>
              </w:rPr>
              <w:t>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</w:t>
            </w: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31F65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  <w:p w:rsidR="00D20D3E" w:rsidRPr="00E326D4" w:rsidRDefault="00D20D3E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D20D3E" w:rsidRPr="00E326D4" w:rsidRDefault="00D20D3E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D20D3E" w:rsidRPr="00E326D4" w:rsidRDefault="00D20D3E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tabs>
                <w:tab w:val="left" w:pos="222"/>
              </w:tabs>
              <w:ind w:hanging="135"/>
              <w:jc w:val="center"/>
              <w:rPr>
                <w:color w:val="000000"/>
                <w:sz w:val="24"/>
                <w:szCs w:val="24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</w:tc>
        <w:tc>
          <w:tcPr>
            <w:tcW w:w="2492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Ставить вопросы к тексту и искать ответы; проверять себя);</w:t>
            </w:r>
            <w:proofErr w:type="gramEnd"/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  <w:p w:rsidR="00531F65" w:rsidRPr="00E326D4" w:rsidRDefault="00531F65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531F65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531F65" w:rsidRPr="00E326D4" w:rsidTr="00670D8B">
        <w:trPr>
          <w:gridAfter w:val="27"/>
          <w:wAfter w:w="14156" w:type="dxa"/>
          <w:trHeight w:val="1581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8</w:t>
            </w:r>
          </w:p>
          <w:p w:rsidR="00531F65" w:rsidRPr="00E326D4" w:rsidRDefault="00531F65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531F65" w:rsidRPr="00E326D4" w:rsidRDefault="00531F65" w:rsidP="00E326D4">
            <w:pPr>
              <w:suppressAutoHyphens w:val="0"/>
              <w:ind w:right="-598" w:firstLine="0"/>
              <w:jc w:val="left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531F65" w:rsidRPr="00E326D4" w:rsidRDefault="00531F65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ind w:hanging="135"/>
              <w:rPr>
                <w:rFonts w:eastAsia="Calibri"/>
                <w:i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Организовывать свое рабочее место под руководством учителя</w:t>
            </w:r>
            <w:r w:rsidRPr="00E326D4">
              <w:rPr>
                <w:rFonts w:eastAsia="Calibri"/>
                <w:i/>
                <w:iCs/>
                <w:sz w:val="24"/>
                <w:szCs w:val="24"/>
              </w:rPr>
              <w:t xml:space="preserve">. </w:t>
            </w:r>
          </w:p>
          <w:p w:rsidR="00531F65" w:rsidRPr="00E326D4" w:rsidRDefault="00531F65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Осуществлять контроль 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Читать вслух и про себя тексты учебников и при этом: вести «диал</w:t>
            </w:r>
            <w:r w:rsidR="00BA233E" w:rsidRPr="00E326D4">
              <w:rPr>
                <w:sz w:val="24"/>
                <w:szCs w:val="24"/>
                <w:lang w:eastAsia="ru-RU"/>
              </w:rPr>
              <w:t>ог с автором»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hanging="26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531F65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http://www.uchportal.ru/load/49-1-0-8650</w:t>
            </w:r>
          </w:p>
        </w:tc>
      </w:tr>
      <w:tr w:rsidR="00390C42" w:rsidRPr="00E326D4" w:rsidTr="00670D8B">
        <w:trPr>
          <w:trHeight w:val="444"/>
        </w:trPr>
        <w:tc>
          <w:tcPr>
            <w:tcW w:w="15766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center"/>
              <w:rPr>
                <w:b/>
                <w:sz w:val="24"/>
                <w:szCs w:val="24"/>
              </w:rPr>
            </w:pPr>
            <w:r w:rsidRPr="00E326D4">
              <w:rPr>
                <w:b/>
                <w:sz w:val="24"/>
                <w:szCs w:val="24"/>
              </w:rPr>
              <w:t>Табличное умножение и деление  (28 ч)</w:t>
            </w:r>
          </w:p>
        </w:tc>
        <w:tc>
          <w:tcPr>
            <w:tcW w:w="2238" w:type="dxa"/>
            <w:gridSpan w:val="4"/>
            <w:vMerge w:val="restart"/>
            <w:tcBorders>
              <w:top w:val="nil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5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4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6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4"/>
          </w:tcPr>
          <w:p w:rsidR="00390C42" w:rsidRPr="00E326D4" w:rsidRDefault="00390C42" w:rsidP="00E326D4">
            <w:pPr>
              <w:rPr>
                <w:rFonts w:eastAsia="Calibri"/>
                <w:i/>
                <w:iCs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90C42" w:rsidRPr="00E326D4" w:rsidTr="00670D8B">
        <w:trPr>
          <w:gridAfter w:val="7"/>
          <w:wAfter w:w="4478" w:type="dxa"/>
          <w:trHeight w:val="328"/>
        </w:trPr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Повторение  (5ч)</w:t>
            </w:r>
          </w:p>
        </w:tc>
        <w:tc>
          <w:tcPr>
            <w:tcW w:w="95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gridSpan w:val="4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5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4"/>
            <w:vMerge/>
          </w:tcPr>
          <w:p w:rsidR="00390C42" w:rsidRPr="00E326D4" w:rsidRDefault="00390C42" w:rsidP="00E326D4">
            <w:pPr>
              <w:rPr>
                <w:rFonts w:eastAsia="Calibri"/>
                <w:i/>
                <w:iCs/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1020"/>
        </w:trPr>
        <w:tc>
          <w:tcPr>
            <w:tcW w:w="709" w:type="dxa"/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9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Связь умножения и деления. Таблицы умножения и деления с числами 2 и 3.</w:t>
            </w:r>
          </w:p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31F65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326D4">
              <w:rPr>
                <w:sz w:val="24"/>
                <w:szCs w:val="24"/>
                <w:lang w:eastAsia="ru-RU"/>
              </w:rPr>
              <w:t xml:space="preserve"> математическую терминологию при чтении и записи математических выражений.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Вычислять </w:t>
            </w:r>
            <w:r w:rsidRPr="00E326D4">
              <w:rPr>
                <w:sz w:val="24"/>
                <w:szCs w:val="24"/>
                <w:lang w:eastAsia="ru-RU"/>
              </w:rPr>
              <w:t>значение числовых выражений в два-три действия со скобками и без скобок.</w:t>
            </w: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Применять</w:t>
            </w:r>
            <w:r w:rsidRPr="00E326D4">
              <w:rPr>
                <w:sz w:val="24"/>
                <w:szCs w:val="24"/>
                <w:lang w:eastAsia="ru-RU"/>
              </w:rPr>
              <w:t xml:space="preserve"> правила о порядке выполнения действий в числовых выражениях  со скобками и без скобок при вычислениях значений числовых выражений.</w:t>
            </w:r>
          </w:p>
          <w:p w:rsidR="00BA233E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различные приёмы проверки правильности вычисления  значения числового выражения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с опорой на свойства арифметических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действий, на правила о порядке выполнения действий в числовых выражениях).</w:t>
            </w:r>
          </w:p>
          <w:p w:rsidR="00531F65" w:rsidRPr="00E326D4" w:rsidRDefault="00531F6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left w:val="single" w:sz="4" w:space="0" w:color="auto"/>
            </w:tcBorders>
          </w:tcPr>
          <w:p w:rsidR="00531F65" w:rsidRPr="00E326D4" w:rsidRDefault="00531F65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Перерабатывать полученную информацию: делать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2352" w:type="dxa"/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hanging="135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С помощью учителя определять и формулировать цель деятельности на уроке. </w:t>
            </w:r>
          </w:p>
        </w:tc>
        <w:tc>
          <w:tcPr>
            <w:tcW w:w="2019" w:type="dxa"/>
            <w:gridSpan w:val="3"/>
          </w:tcPr>
          <w:p w:rsidR="00531F65" w:rsidRPr="00E326D4" w:rsidRDefault="00531F65" w:rsidP="00E326D4">
            <w:pPr>
              <w:ind w:left="-108"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Слушать других, пытаться принимать другую точку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зре</w:t>
            </w:r>
            <w:proofErr w:type="spellEnd"/>
          </w:p>
          <w:p w:rsidR="00531F65" w:rsidRPr="00E326D4" w:rsidRDefault="00531F65" w:rsidP="00E326D4">
            <w:pPr>
              <w:ind w:left="-108"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326D4">
              <w:rPr>
                <w:sz w:val="24"/>
                <w:szCs w:val="24"/>
                <w:lang w:eastAsia="ru-RU"/>
              </w:rPr>
              <w:t>ния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, быть готовым изменить свою точку зрения.</w:t>
            </w:r>
          </w:p>
          <w:p w:rsidR="00531F65" w:rsidRPr="00E326D4" w:rsidRDefault="00531F65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</w:tcPr>
          <w:p w:rsidR="00531F65" w:rsidRPr="00E326D4" w:rsidRDefault="00531F65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</w:tcPr>
          <w:p w:rsidR="00531F65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531F65" w:rsidRPr="008D0ECA" w:rsidTr="00670D8B">
        <w:trPr>
          <w:gridAfter w:val="27"/>
          <w:wAfter w:w="14156" w:type="dxa"/>
          <w:trHeight w:val="1308"/>
        </w:trPr>
        <w:tc>
          <w:tcPr>
            <w:tcW w:w="709" w:type="dxa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Чётные и нечётные числа</w:t>
            </w:r>
          </w:p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531F65" w:rsidRPr="00E326D4" w:rsidRDefault="00E21C18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531F65" w:rsidRPr="00E326D4" w:rsidRDefault="00531F65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</w:t>
            </w:r>
          </w:p>
          <w:p w:rsidR="00531F65" w:rsidRPr="00E326D4" w:rsidRDefault="00531F65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с целью и, при необходимости, исправлять ошибки с помощью учителя.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hanging="148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Донести свою позицию до других: </w:t>
            </w:r>
          </w:p>
          <w:p w:rsidR="00531F65" w:rsidRPr="00E326D4" w:rsidRDefault="00531F65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http://www.it-n.ru/c</w:t>
            </w:r>
            <w:r w:rsidR="008D0ECA">
              <w:rPr>
                <w:rFonts w:eastAsia="FreeSetC"/>
                <w:sz w:val="24"/>
                <w:szCs w:val="24"/>
                <w:lang w:eastAsia="en-US"/>
              </w:rPr>
              <w:t>ommunities.aspx?cat_no=126983&amp;d</w:t>
            </w:r>
          </w:p>
          <w:p w:rsidR="00531F65" w:rsidRPr="008D0ECA" w:rsidRDefault="00531F65" w:rsidP="008D0ECA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31F65" w:rsidRPr="00E326D4" w:rsidTr="00670D8B">
        <w:trPr>
          <w:gridAfter w:val="27"/>
          <w:wAfter w:w="14156" w:type="dxa"/>
          <w:trHeight w:val="1779"/>
        </w:trPr>
        <w:tc>
          <w:tcPr>
            <w:tcW w:w="709" w:type="dxa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11</w:t>
            </w: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531F65" w:rsidRPr="00E326D4" w:rsidRDefault="00531F6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Зависимости между величинами: цена, количество, стоимость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</w:tcBorders>
          </w:tcPr>
          <w:p w:rsidR="00531F65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E21C18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E21C18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E21C18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E21C18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531F65" w:rsidRPr="00E326D4" w:rsidRDefault="00531F65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Планировать учебную деятельность;</w:t>
            </w:r>
          </w:p>
          <w:p w:rsidR="00531F65" w:rsidRPr="00E326D4" w:rsidRDefault="00531F65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-с помощью учителя определять и формулировать цель деятельности на уроке.</w:t>
            </w:r>
          </w:p>
        </w:tc>
        <w:tc>
          <w:tcPr>
            <w:tcW w:w="2019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 w:firstLine="33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точку зрения и пытаться её обосновать,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при</w:t>
            </w:r>
            <w:proofErr w:type="gramEnd"/>
          </w:p>
          <w:p w:rsidR="00531F65" w:rsidRPr="00E326D4" w:rsidRDefault="00531F65" w:rsidP="00E326D4">
            <w:pPr>
              <w:ind w:right="-598" w:firstLine="33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водя аргументы.</w:t>
            </w: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autoSpaceDE w:val="0"/>
              <w:autoSpaceDN w:val="0"/>
              <w:adjustRightInd w:val="0"/>
              <w:ind w:hanging="168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Признавать собственные ошибки.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531F65" w:rsidRPr="00E326D4" w:rsidRDefault="004409FD" w:rsidP="008D0ECA">
            <w:pPr>
              <w:ind w:right="-598" w:hanging="6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http://www.uchportal.ru/load/46-1-0-14423</w:t>
            </w:r>
          </w:p>
        </w:tc>
      </w:tr>
      <w:tr w:rsidR="00531F65" w:rsidRPr="00E326D4" w:rsidTr="00670D8B">
        <w:trPr>
          <w:gridAfter w:val="27"/>
          <w:wAfter w:w="14156" w:type="dxa"/>
          <w:trHeight w:val="1643"/>
        </w:trPr>
        <w:tc>
          <w:tcPr>
            <w:tcW w:w="709" w:type="dxa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12-13</w:t>
            </w:r>
          </w:p>
          <w:p w:rsidR="00531F65" w:rsidRPr="00E326D4" w:rsidRDefault="00531F6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Порядок выполнения действий в выражениях со скобками и без скобок.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531F65" w:rsidRPr="00E326D4" w:rsidRDefault="00531F65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531F65" w:rsidRPr="00E326D4" w:rsidRDefault="00531F6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531F65" w:rsidRPr="00E326D4" w:rsidRDefault="00531F65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Сотрудничать с товарищами при выполнении заданий в паре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Принимать новый статус «ученик», </w:t>
            </w: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внутреннюю позицию школьника </w:t>
            </w: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на</w:t>
            </w:r>
            <w:proofErr w:type="gramEnd"/>
          </w:p>
          <w:p w:rsidR="00531F65" w:rsidRPr="00E326D4" w:rsidRDefault="00531F6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уровне</w:t>
            </w:r>
            <w:proofErr w:type="gramEnd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положительного отношения к школе</w:t>
            </w: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531F65" w:rsidRPr="00E326D4" w:rsidRDefault="00531F6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1"/>
          <w:wAfter w:w="932" w:type="dxa"/>
          <w:trHeight w:val="278"/>
        </w:trPr>
        <w:tc>
          <w:tcPr>
            <w:tcW w:w="623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>Зависимости между пропорциональными величинами (11ч)</w:t>
            </w:r>
          </w:p>
        </w:tc>
        <w:tc>
          <w:tcPr>
            <w:tcW w:w="9529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5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92" w:type="dxa"/>
            <w:gridSpan w:val="5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92" w:type="dxa"/>
            <w:gridSpan w:val="6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92" w:type="dxa"/>
            <w:gridSpan w:val="5"/>
          </w:tcPr>
          <w:p w:rsidR="00390C42" w:rsidRPr="00E326D4" w:rsidRDefault="00390C42" w:rsidP="00E326D4">
            <w:pPr>
              <w:ind w:hanging="135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628" w:type="dxa"/>
            <w:gridSpan w:val="3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8" w:type="dxa"/>
            <w:gridSpan w:val="2"/>
          </w:tcPr>
          <w:p w:rsidR="00390C42" w:rsidRPr="00E326D4" w:rsidRDefault="00390C42" w:rsidP="00E326D4">
            <w:pPr>
              <w:ind w:hanging="26"/>
              <w:rPr>
                <w:rFonts w:eastAsia="Calibri"/>
                <w:sz w:val="24"/>
                <w:szCs w:val="24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122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14-16</w:t>
            </w:r>
          </w:p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Зависимости между пропорциональными величинами: масса одного предмета, количество предметов, масса всех предметов; расход на один предмет, количество предметов, расход на все предметы. </w:t>
            </w: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E326D4">
              <w:rPr>
                <w:sz w:val="24"/>
                <w:szCs w:val="24"/>
                <w:lang w:eastAsia="ru-RU"/>
              </w:rPr>
              <w:t>текстовую задачу 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выполнять </w:t>
            </w:r>
            <w:r w:rsidRPr="00E326D4">
              <w:rPr>
                <w:sz w:val="24"/>
                <w:szCs w:val="24"/>
                <w:lang w:eastAsia="ru-RU"/>
              </w:rPr>
              <w:t>краткую запись задачи разными способами, в том числе в табличной форме.</w:t>
            </w:r>
          </w:p>
          <w:p w:rsidR="00390C42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Моделировать с </w:t>
            </w:r>
            <w:r w:rsidRPr="00E326D4">
              <w:rPr>
                <w:sz w:val="24"/>
                <w:szCs w:val="24"/>
                <w:lang w:eastAsia="ru-RU"/>
              </w:rPr>
              <w:t>использованием схематических чертежей зависимости  между пропорциональными величинами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  <w:p w:rsidR="00E326D4" w:rsidRDefault="00E326D4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E326D4" w:rsidRDefault="00E326D4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E326D4" w:rsidRPr="00E326D4" w:rsidRDefault="00E326D4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Решать </w:t>
            </w:r>
            <w:r w:rsidRPr="00E326D4">
              <w:rPr>
                <w:sz w:val="24"/>
                <w:szCs w:val="24"/>
                <w:lang w:eastAsia="ru-RU"/>
              </w:rPr>
              <w:t>задачи арифметическими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способами.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Объяснять </w:t>
            </w:r>
            <w:r w:rsidRPr="00E326D4">
              <w:rPr>
                <w:sz w:val="24"/>
                <w:szCs w:val="24"/>
                <w:lang w:eastAsia="ru-RU"/>
              </w:rPr>
              <w:t>выбор действий для решения.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Сравнивать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задачи на  увеличение (уменьшение) числа на несколько единиц и на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увеличение (уменьшение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числа в несколько раз,  </w:t>
            </w:r>
            <w:r w:rsidRPr="00E326D4">
              <w:rPr>
                <w:b/>
                <w:sz w:val="24"/>
                <w:szCs w:val="24"/>
                <w:lang w:eastAsia="ru-RU"/>
              </w:rPr>
              <w:t>приводить</w:t>
            </w:r>
            <w:r w:rsidRPr="00E326D4">
              <w:rPr>
                <w:sz w:val="24"/>
                <w:szCs w:val="24"/>
                <w:lang w:eastAsia="ru-RU"/>
              </w:rPr>
              <w:t xml:space="preserve"> объяснения.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E326D4">
              <w:rPr>
                <w:sz w:val="24"/>
                <w:szCs w:val="24"/>
                <w:lang w:eastAsia="ru-RU"/>
              </w:rPr>
              <w:t>план решения задачи.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Действовать </w:t>
            </w:r>
            <w:r w:rsidRPr="00E326D4">
              <w:rPr>
                <w:sz w:val="24"/>
                <w:szCs w:val="24"/>
                <w:lang w:eastAsia="ru-RU"/>
              </w:rPr>
              <w:t>по предложенному или самостоятельно составленному плану.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Пояснять </w:t>
            </w:r>
            <w:r w:rsidRPr="00E326D4">
              <w:rPr>
                <w:sz w:val="24"/>
                <w:szCs w:val="24"/>
                <w:lang w:eastAsia="ru-RU"/>
              </w:rPr>
              <w:t>ход решения задачи.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Наблюдать </w:t>
            </w:r>
            <w:r w:rsidRPr="00E326D4">
              <w:rPr>
                <w:sz w:val="24"/>
                <w:szCs w:val="24"/>
                <w:lang w:eastAsia="ru-RU"/>
              </w:rPr>
              <w:t>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описывать </w:t>
            </w:r>
            <w:r w:rsidRPr="00E326D4">
              <w:rPr>
                <w:sz w:val="24"/>
                <w:szCs w:val="24"/>
                <w:lang w:eastAsia="ru-RU"/>
              </w:rPr>
              <w:t xml:space="preserve">изменения в решении задачи при изменении её условия и наоборот,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вносить </w:t>
            </w:r>
            <w:r w:rsidRPr="00E326D4">
              <w:rPr>
                <w:sz w:val="24"/>
                <w:szCs w:val="24"/>
                <w:lang w:eastAsia="ru-RU"/>
              </w:rPr>
              <w:t>изменения в условие  (вопрос) задачи при изменении  в её решении.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Обнаруживать </w:t>
            </w:r>
            <w:r w:rsidRPr="00E326D4">
              <w:rPr>
                <w:sz w:val="24"/>
                <w:szCs w:val="24"/>
                <w:lang w:eastAsia="ru-RU"/>
              </w:rPr>
              <w:t xml:space="preserve">и </w:t>
            </w:r>
            <w:r w:rsidRPr="00E326D4">
              <w:rPr>
                <w:b/>
                <w:sz w:val="24"/>
                <w:szCs w:val="24"/>
                <w:lang w:eastAsia="ru-RU"/>
              </w:rPr>
              <w:t>устранять</w:t>
            </w:r>
            <w:r w:rsidRPr="00E326D4">
              <w:rPr>
                <w:sz w:val="24"/>
                <w:szCs w:val="24"/>
                <w:lang w:eastAsia="ru-RU"/>
              </w:rPr>
              <w:t xml:space="preserve"> ошибки логического (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входе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решения) и вычислительного характера, допущенные при решении.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jc w:val="center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Выполнять задания по аналогии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jc w:val="center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492" w:type="dxa"/>
            <w:gridSpan w:val="2"/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79" w:type="dxa"/>
            <w:gridSpan w:val="2"/>
          </w:tcPr>
          <w:p w:rsidR="00390C42" w:rsidRPr="00E326D4" w:rsidRDefault="00390C42" w:rsidP="00E326D4">
            <w:pPr>
              <w:ind w:firstLine="34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учебные задачи, сформулированные учителем.</w:t>
            </w:r>
          </w:p>
          <w:p w:rsidR="00390C42" w:rsidRPr="00E326D4" w:rsidRDefault="00390C42" w:rsidP="00E326D4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28" w:type="dxa"/>
            <w:gridSpan w:val="3"/>
          </w:tcPr>
          <w:p w:rsidR="00390C42" w:rsidRPr="00E326D4" w:rsidRDefault="00390C42" w:rsidP="00E326D4">
            <w:pPr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2287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17-19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Текстовые задачи на увеличение (уменьшение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числа в несколько раз, на кратное сравнение чисел.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</w:tcPr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color w:val="000000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</w:tc>
        <w:tc>
          <w:tcPr>
            <w:tcW w:w="2492" w:type="dxa"/>
            <w:gridSpan w:val="2"/>
            <w:vMerge w:val="restart"/>
          </w:tcPr>
          <w:p w:rsidR="00390C42" w:rsidRPr="00E326D4" w:rsidRDefault="00390C42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Планировать учебную деятельность;</w:t>
            </w:r>
          </w:p>
          <w:p w:rsidR="00390C42" w:rsidRPr="00E326D4" w:rsidRDefault="00390C42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-с помощью учителя определять и формулировать цель деятельности на уроке.</w:t>
            </w:r>
          </w:p>
          <w:p w:rsidR="00390C42" w:rsidRPr="00E326D4" w:rsidRDefault="00390C42" w:rsidP="00E326D4">
            <w:pPr>
              <w:ind w:hanging="135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vMerge w:val="restart"/>
          </w:tcPr>
          <w:p w:rsidR="00390C42" w:rsidRPr="00E326D4" w:rsidRDefault="00390C42" w:rsidP="00E326D4">
            <w:pPr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Работать в группе. </w:t>
            </w:r>
            <w:r w:rsidRPr="00E326D4">
              <w:rPr>
                <w:rFonts w:eastAsia="Calibri"/>
                <w:iCs/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390C42" w:rsidRPr="00E326D4" w:rsidRDefault="00390C42" w:rsidP="00E326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restart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26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vMerge w:val="restart"/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color w:val="000000"/>
                <w:sz w:val="24"/>
                <w:szCs w:val="24"/>
                <w:lang w:eastAsia="en-US"/>
              </w:rPr>
              <w:t>http://school-collection.edu.ru/catalog/search/?text=&amp;interface=teac</w:t>
            </w:r>
          </w:p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color w:val="000000"/>
                <w:sz w:val="24"/>
                <w:szCs w:val="24"/>
                <w:lang w:eastAsia="en-US"/>
              </w:rPr>
              <w:t>3 класс</w:t>
            </w:r>
          </w:p>
          <w:p w:rsidR="00390C42" w:rsidRPr="00E326D4" w:rsidRDefault="004409FD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-Bold"/>
                <w:b/>
                <w:bCs/>
                <w:color w:val="FFFFFF"/>
                <w:sz w:val="24"/>
                <w:szCs w:val="24"/>
                <w:lang w:eastAsia="en-US"/>
              </w:rPr>
              <w:t>130</w:t>
            </w:r>
          </w:p>
        </w:tc>
      </w:tr>
      <w:tr w:rsidR="00390C42" w:rsidRPr="00E326D4" w:rsidTr="00670D8B">
        <w:trPr>
          <w:gridAfter w:val="27"/>
          <w:wAfter w:w="14156" w:type="dxa"/>
          <w:trHeight w:val="276"/>
        </w:trPr>
        <w:tc>
          <w:tcPr>
            <w:tcW w:w="709" w:type="dxa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20-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21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Задачи на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нахождение четвёртого пропорционального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УЗСЗ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557"/>
        </w:trPr>
        <w:tc>
          <w:tcPr>
            <w:tcW w:w="709" w:type="dxa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</w:tcPr>
          <w:p w:rsidR="00390C42" w:rsidRPr="00E326D4" w:rsidRDefault="00390C42" w:rsidP="00E326D4">
            <w:pPr>
              <w:tabs>
                <w:tab w:val="left" w:pos="222"/>
              </w:tabs>
              <w:ind w:hanging="135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BA233E" w:rsidRPr="00E326D4" w:rsidRDefault="00BA233E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A233E" w:rsidRPr="00E326D4" w:rsidRDefault="00BA233E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gridSpan w:val="2"/>
          </w:tcPr>
          <w:p w:rsidR="00390C42" w:rsidRPr="00E326D4" w:rsidRDefault="00390C42" w:rsidP="00E326D4">
            <w:pPr>
              <w:ind w:hanging="135"/>
              <w:rPr>
                <w:rFonts w:eastAsia="Calibri"/>
                <w:i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Организовывать свое рабочее место под руководством учителя</w:t>
            </w:r>
            <w:r w:rsidRPr="00E326D4">
              <w:rPr>
                <w:rFonts w:eastAsia="Calibri"/>
                <w:i/>
                <w:iCs/>
                <w:sz w:val="24"/>
                <w:szCs w:val="24"/>
              </w:rPr>
              <w:t xml:space="preserve">. 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Осуществлять контроль </w:t>
            </w:r>
          </w:p>
        </w:tc>
        <w:tc>
          <w:tcPr>
            <w:tcW w:w="1879" w:type="dxa"/>
            <w:gridSpan w:val="2"/>
          </w:tcPr>
          <w:p w:rsidR="00390C42" w:rsidRPr="00E326D4" w:rsidRDefault="00390C42" w:rsidP="00E326D4">
            <w:pPr>
              <w:ind w:right="-108"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Работать в паре </w:t>
            </w:r>
          </w:p>
          <w:p w:rsidR="00390C42" w:rsidRPr="00E326D4" w:rsidRDefault="00390C42" w:rsidP="00E326D4">
            <w:pPr>
              <w:ind w:right="-108"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 проведении математических игр, принимать различные мнения и выслушивать их</w:t>
            </w:r>
          </w:p>
          <w:p w:rsidR="00390C42" w:rsidRPr="00E326D4" w:rsidRDefault="00390C42" w:rsidP="00E326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</w:tcPr>
          <w:p w:rsidR="00390C42" w:rsidRPr="00E326D4" w:rsidRDefault="00390C42" w:rsidP="008D0ECA">
            <w:pPr>
              <w:autoSpaceDE w:val="0"/>
              <w:autoSpaceDN w:val="0"/>
              <w:adjustRightInd w:val="0"/>
              <w:ind w:hanging="26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Признавать собственные ошибки</w:t>
            </w:r>
          </w:p>
        </w:tc>
        <w:tc>
          <w:tcPr>
            <w:tcW w:w="1213" w:type="dxa"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76"/>
        </w:trPr>
        <w:tc>
          <w:tcPr>
            <w:tcW w:w="709" w:type="dxa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492" w:type="dxa"/>
            <w:gridSpan w:val="2"/>
            <w:vMerge w:val="restart"/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79" w:type="dxa"/>
            <w:gridSpan w:val="2"/>
            <w:vMerge w:val="restart"/>
          </w:tcPr>
          <w:p w:rsidR="00390C42" w:rsidRPr="00E326D4" w:rsidRDefault="00390C42" w:rsidP="00E326D4">
            <w:pPr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Выделять задачи из предложенных текстов.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restart"/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vMerge w:val="restart"/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1886"/>
        </w:trPr>
        <w:tc>
          <w:tcPr>
            <w:tcW w:w="709" w:type="dxa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22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 w:val="restart"/>
          </w:tcPr>
          <w:p w:rsidR="00390C42" w:rsidRPr="00E326D4" w:rsidRDefault="00390C42" w:rsidP="00E326D4">
            <w:pPr>
              <w:ind w:hanging="2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«Странички для любознательных»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характера: сбор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ind w:hanging="2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систематизация и представление информации 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</w:tcBorders>
          </w:tcPr>
          <w:p w:rsidR="00390C42" w:rsidRPr="00E326D4" w:rsidRDefault="00F746C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</w:tcPr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76"/>
        </w:trPr>
        <w:tc>
          <w:tcPr>
            <w:tcW w:w="709" w:type="dxa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Сравнивать  и группировать предметы, объекты  по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нескольк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.о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снован</w:t>
            </w:r>
            <w:proofErr w:type="spellEnd"/>
          </w:p>
        </w:tc>
        <w:tc>
          <w:tcPr>
            <w:tcW w:w="2492" w:type="dxa"/>
            <w:gridSpan w:val="2"/>
            <w:vMerge w:val="restart"/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 w:val="restart"/>
          </w:tcPr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Учиться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уважительно относиться к 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позиции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другого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628" w:type="dxa"/>
            <w:gridSpan w:val="3"/>
            <w:vMerge w:val="restart"/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213" w:type="dxa"/>
            <w:vMerge w:val="restart"/>
          </w:tcPr>
          <w:p w:rsidR="00390C42" w:rsidRPr="00E326D4" w:rsidRDefault="004409FD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http://www.uchportal.ru/load/46-1-0-14083</w:t>
            </w:r>
          </w:p>
        </w:tc>
      </w:tr>
      <w:tr w:rsidR="00390C42" w:rsidRPr="00E326D4" w:rsidTr="00670D8B">
        <w:trPr>
          <w:gridAfter w:val="27"/>
          <w:wAfter w:w="14156" w:type="dxa"/>
          <w:trHeight w:val="1327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23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  <w:p w:rsidR="00390C42" w:rsidRPr="00E326D4" w:rsidRDefault="00390C42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1F317B" w:rsidTr="00670D8B">
        <w:trPr>
          <w:gridAfter w:val="27"/>
          <w:wAfter w:w="14156" w:type="dxa"/>
          <w:trHeight w:val="1700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24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Проверочная работа </w:t>
            </w:r>
            <w:r w:rsidRPr="00E326D4">
              <w:rPr>
                <w:i/>
                <w:sz w:val="24"/>
                <w:szCs w:val="24"/>
                <w:lang w:eastAsia="ru-RU"/>
              </w:rPr>
              <w:t>«Проверим себя и оценим свои достижения»</w:t>
            </w:r>
            <w:r w:rsidRPr="00E326D4">
              <w:rPr>
                <w:sz w:val="24"/>
                <w:szCs w:val="24"/>
                <w:lang w:eastAsia="ru-RU"/>
              </w:rPr>
              <w:t xml:space="preserve"> (тестовая форма). Анализ результатов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390C42" w:rsidRPr="00E326D4" w:rsidRDefault="00F746C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firstLine="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Определять и формулировать цель деятельности </w:t>
            </w: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на</w:t>
            </w:r>
            <w:proofErr w:type="gramEnd"/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уроке</w:t>
            </w:r>
            <w:proofErr w:type="gramEnd"/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8A2BF3" w:rsidRPr="00E326D4" w:rsidRDefault="008A2BF3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http://www.it-n.ru/communities.aspx?cat_no=127558&amp;d_</w:t>
            </w:r>
          </w:p>
          <w:p w:rsidR="00390C42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val="en-US" w:eastAsia="ru-RU"/>
              </w:rPr>
            </w:pPr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no=96374&amp;ext=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Attachment.aspx?Id</w:t>
            </w:r>
            <w:proofErr w:type="spellEnd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=30134</w:t>
            </w:r>
          </w:p>
        </w:tc>
      </w:tr>
      <w:tr w:rsidR="00390C42" w:rsidRPr="00E326D4" w:rsidTr="00670D8B">
        <w:trPr>
          <w:gridAfter w:val="5"/>
          <w:wAfter w:w="3782" w:type="dxa"/>
          <w:trHeight w:val="422"/>
        </w:trPr>
        <w:tc>
          <w:tcPr>
            <w:tcW w:w="15766" w:type="dxa"/>
            <w:gridSpan w:val="16"/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Таблицы умножения и деления с числами 4,5,6,7.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Таблица Пифагора. (12ч)</w:t>
            </w:r>
          </w:p>
        </w:tc>
        <w:tc>
          <w:tcPr>
            <w:tcW w:w="1482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5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2" w:type="dxa"/>
            <w:gridSpan w:val="4"/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777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25-32</w:t>
            </w: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Таблицы умножения и деления с числами 4,5,6,7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  <w:p w:rsidR="00390C42" w:rsidRPr="00E326D4" w:rsidRDefault="00390C42" w:rsidP="00E326D4">
            <w:pPr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Воспроизводить </w:t>
            </w:r>
            <w:r w:rsidRPr="00E326D4">
              <w:rPr>
                <w:sz w:val="24"/>
                <w:szCs w:val="24"/>
                <w:lang w:eastAsia="ru-RU"/>
              </w:rPr>
              <w:t>по памяти таблицу умножения и соответствующие случаи деления с числами 2,3,4,5,6,7</w:t>
            </w:r>
          </w:p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E326D4">
              <w:rPr>
                <w:sz w:val="24"/>
                <w:szCs w:val="24"/>
                <w:lang w:eastAsia="ru-RU"/>
              </w:rPr>
              <w:t>знания таблицы умножения при вычислении значений числовых выражений.</w:t>
            </w:r>
          </w:p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Находить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число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которое в несколько раз больше (меньше) данного.</w:t>
            </w:r>
          </w:p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поискового характера.</w:t>
            </w:r>
          </w:p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Работать</w:t>
            </w:r>
            <w:r w:rsidRPr="00E326D4">
              <w:rPr>
                <w:sz w:val="24"/>
                <w:szCs w:val="24"/>
                <w:lang w:eastAsia="ru-RU"/>
              </w:rPr>
              <w:t xml:space="preserve"> в паре.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Составлять </w:t>
            </w:r>
            <w:r w:rsidRPr="00E326D4">
              <w:rPr>
                <w:sz w:val="24"/>
                <w:szCs w:val="24"/>
                <w:lang w:eastAsia="ru-RU"/>
              </w:rPr>
              <w:t>план успешной игры.</w:t>
            </w:r>
          </w:p>
          <w:p w:rsidR="00390C42" w:rsidRPr="00E326D4" w:rsidRDefault="00390C42" w:rsidP="00E326D4">
            <w:pPr>
              <w:suppressAutoHyphens w:val="0"/>
              <w:ind w:left="-111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Составлять</w:t>
            </w:r>
            <w:r w:rsidRPr="00E326D4">
              <w:rPr>
                <w:sz w:val="24"/>
                <w:szCs w:val="24"/>
                <w:lang w:eastAsia="ru-RU"/>
              </w:rPr>
              <w:t xml:space="preserve"> сказки и рассказы с использованием математических понятий,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Анализировать </w:t>
            </w:r>
            <w:r w:rsidRPr="00E326D4">
              <w:rPr>
                <w:sz w:val="24"/>
                <w:szCs w:val="24"/>
                <w:lang w:eastAsia="ru-RU"/>
              </w:rPr>
              <w:t>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оценивать</w:t>
            </w:r>
            <w:proofErr w:type="gramStart"/>
            <w:r w:rsidRPr="00E326D4">
              <w:rPr>
                <w:b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326D4">
              <w:rPr>
                <w:b/>
                <w:sz w:val="24"/>
                <w:szCs w:val="24"/>
                <w:lang w:eastAsia="ru-RU"/>
              </w:rPr>
              <w:t xml:space="preserve">обирать и классифицировать </w:t>
            </w:r>
            <w:r w:rsidRPr="00E326D4">
              <w:rPr>
                <w:sz w:val="24"/>
                <w:szCs w:val="24"/>
                <w:lang w:eastAsia="ru-RU"/>
              </w:rPr>
              <w:t>информацию.</w:t>
            </w:r>
          </w:p>
          <w:p w:rsidR="00390C42" w:rsidRPr="00E326D4" w:rsidRDefault="00390C42" w:rsidP="00E326D4">
            <w:pPr>
              <w:ind w:left="-11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Работать</w:t>
            </w:r>
            <w:r w:rsidRPr="00E326D4">
              <w:rPr>
                <w:sz w:val="24"/>
                <w:szCs w:val="24"/>
                <w:lang w:eastAsia="ru-RU"/>
              </w:rPr>
              <w:t xml:space="preserve"> в паре. </w:t>
            </w:r>
            <w:r w:rsidRPr="00E326D4">
              <w:rPr>
                <w:b/>
                <w:sz w:val="24"/>
                <w:szCs w:val="24"/>
                <w:lang w:eastAsia="ru-RU"/>
              </w:rPr>
              <w:t>Оценивать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ход и работы.</w:t>
            </w:r>
          </w:p>
        </w:tc>
        <w:tc>
          <w:tcPr>
            <w:tcW w:w="23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Перерабатывать полученную информацию: Делать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выводы на основе обобщения   знаний.</w:t>
            </w:r>
          </w:p>
        </w:tc>
        <w:tc>
          <w:tcPr>
            <w:tcW w:w="2492" w:type="dxa"/>
            <w:gridSpan w:val="2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</w:t>
            </w:r>
            <w:r w:rsidRPr="00E326D4">
              <w:rPr>
                <w:sz w:val="24"/>
                <w:szCs w:val="24"/>
                <w:lang w:eastAsia="ru-RU"/>
              </w:rPr>
              <w:t>Самостоятельно формулировать цели урока после предварительного обсуждения.</w:t>
            </w:r>
            <w:r w:rsidRPr="00E326D4">
              <w:rPr>
                <w:sz w:val="24"/>
                <w:szCs w:val="24"/>
                <w:lang w:eastAsia="ru-RU"/>
              </w:rPr>
              <w:t>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Вступать в  диалог (отвечать на вопросы, задавать вопросы, уточнять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непонятное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436A28" w:rsidRPr="00E326D4" w:rsidRDefault="00436A28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http://www.viki.rdf.ru/item/665/</w:t>
            </w:r>
          </w:p>
        </w:tc>
      </w:tr>
      <w:tr w:rsidR="00390C42" w:rsidRPr="00E326D4" w:rsidTr="00670D8B">
        <w:trPr>
          <w:gridAfter w:val="27"/>
          <w:wAfter w:w="14156" w:type="dxa"/>
          <w:trHeight w:val="3072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33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«Странички для любознательных»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характера: математические игры «Угадай число», «Одиннадцать палочек».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Проект</w:t>
            </w:r>
            <w:r w:rsidRPr="00E326D4">
              <w:rPr>
                <w:sz w:val="24"/>
                <w:szCs w:val="24"/>
                <w:lang w:eastAsia="ru-RU"/>
              </w:rPr>
              <w:t>: «Математические сказки»</w:t>
            </w:r>
          </w:p>
        </w:tc>
        <w:tc>
          <w:tcPr>
            <w:tcW w:w="752" w:type="dxa"/>
          </w:tcPr>
          <w:p w:rsidR="00A630EF" w:rsidRDefault="00F746C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</w:t>
            </w:r>
            <w:proofErr w:type="gramEnd"/>
          </w:p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УН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Перерабатывать полученную информацию: наблюдать и делать  самостоятельные  выводы.</w:t>
            </w: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 xml:space="preserve">Формировать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 xml:space="preserve"> умения </w:t>
            </w:r>
            <w:proofErr w:type="spellStart"/>
            <w:r w:rsidRPr="00E326D4">
              <w:rPr>
                <w:rFonts w:eastAsia="Calibri"/>
                <w:iCs/>
                <w:sz w:val="24"/>
                <w:szCs w:val="24"/>
              </w:rPr>
              <w:t>договари</w:t>
            </w:r>
            <w:proofErr w:type="spellEnd"/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iCs/>
                <w:sz w:val="24"/>
                <w:szCs w:val="24"/>
              </w:rPr>
            </w:pPr>
            <w:proofErr w:type="spellStart"/>
            <w:r w:rsidRPr="00E326D4">
              <w:rPr>
                <w:rFonts w:eastAsia="Calibri"/>
                <w:iCs/>
                <w:sz w:val="24"/>
                <w:szCs w:val="24"/>
              </w:rPr>
              <w:t>ваться</w:t>
            </w:r>
            <w:proofErr w:type="spellEnd"/>
            <w:r w:rsidRPr="00E326D4">
              <w:rPr>
                <w:rFonts w:eastAsia="Calibri"/>
                <w:iCs/>
                <w:sz w:val="24"/>
                <w:szCs w:val="24"/>
              </w:rPr>
              <w:t>, находить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 xml:space="preserve"> общее решение, взаимоконтроль и взаимопомощь по ходу выполнения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заданий</w:t>
            </w:r>
            <w:r w:rsidRPr="00E326D4">
              <w:rPr>
                <w:rFonts w:eastAsia="Calibri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796BB7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(поиск </w:t>
            </w:r>
            <w:proofErr w:type="gramEnd"/>
          </w:p>
          <w:p w:rsidR="00390C42" w:rsidRPr="00E326D4" w:rsidRDefault="00796BB7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</w:t>
            </w:r>
            <w:r w:rsidR="00D233D2" w:rsidRPr="00E326D4">
              <w:rPr>
                <w:sz w:val="24"/>
                <w:szCs w:val="24"/>
                <w:lang w:eastAsia="ru-RU"/>
              </w:rPr>
              <w:t>нф</w:t>
            </w:r>
          </w:p>
          <w:p w:rsidR="00796BB7" w:rsidRPr="00E326D4" w:rsidRDefault="00796BB7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http://school-collection.edu.ru/catalog/res/00545a6e-e1c6-48fa-815d-</w:t>
            </w:r>
          </w:p>
          <w:p w:rsidR="00796BB7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9ba5d51a2520/</w:t>
            </w:r>
          </w:p>
        </w:tc>
      </w:tr>
      <w:tr w:rsidR="00390C42" w:rsidRPr="00E326D4" w:rsidTr="00670D8B">
        <w:trPr>
          <w:gridAfter w:val="27"/>
          <w:wAfter w:w="14156" w:type="dxa"/>
          <w:trHeight w:val="59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34-35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Выполнять задания по аналогии.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Сопоставлять собственную оценку своей деятельности с оценкой её </w:t>
            </w:r>
            <w:proofErr w:type="spellStart"/>
            <w:proofErr w:type="gramStart"/>
            <w:r w:rsidRPr="00E326D4">
              <w:rPr>
                <w:rFonts w:eastAsia="Calibri"/>
                <w:sz w:val="24"/>
                <w:szCs w:val="24"/>
                <w:lang w:eastAsia="en-US"/>
              </w:rPr>
              <w:t>тов</w:t>
            </w:r>
            <w:proofErr w:type="spellEnd"/>
            <w:proofErr w:type="gramEnd"/>
            <w:r w:rsidRPr="00E326D4">
              <w:rPr>
                <w:rFonts w:eastAsia="Calibri"/>
                <w:sz w:val="24"/>
                <w:szCs w:val="24"/>
                <w:lang w:eastAsia="en-US"/>
              </w:rPr>
              <w:t>, учителем</w:t>
            </w:r>
            <w:r w:rsidRPr="00E326D4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4409FD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http://www.it-n.ru/communities.aspx?cat_no=127558&amp;d_</w:t>
            </w:r>
          </w:p>
        </w:tc>
      </w:tr>
      <w:tr w:rsidR="00390C42" w:rsidRPr="00E326D4" w:rsidTr="00670D8B">
        <w:trPr>
          <w:gridAfter w:val="27"/>
          <w:wAfter w:w="14156" w:type="dxa"/>
          <w:trHeight w:val="1601"/>
        </w:trPr>
        <w:tc>
          <w:tcPr>
            <w:tcW w:w="709" w:type="dxa"/>
          </w:tcPr>
          <w:p w:rsidR="00390C42" w:rsidRPr="00E326D4" w:rsidRDefault="00390C42" w:rsidP="00E326D4">
            <w:pPr>
              <w:ind w:firstLine="0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Контроль и учёт знаний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Перерабатывать полученную информацию: наблюдать и делать 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самостоят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 выводы.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hanging="135"/>
              <w:rPr>
                <w:rFonts w:eastAsia="Calibri"/>
                <w:i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Организовывать свое рабочее место под руководством учителя</w:t>
            </w:r>
            <w:r w:rsidRPr="00E326D4">
              <w:rPr>
                <w:rFonts w:eastAsia="Calibri"/>
                <w:i/>
                <w:iCs/>
                <w:sz w:val="24"/>
                <w:szCs w:val="24"/>
              </w:rPr>
              <w:t xml:space="preserve">.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Осуществлять контроль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hanging="26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Принятие и </w:t>
            </w:r>
          </w:p>
          <w:p w:rsidR="00390C42" w:rsidRPr="00E326D4" w:rsidRDefault="00390C42" w:rsidP="00E326D4">
            <w:pPr>
              <w:ind w:right="-598" w:hanging="26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освоение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соци</w:t>
            </w:r>
            <w:proofErr w:type="spellEnd"/>
          </w:p>
          <w:p w:rsidR="00390C42" w:rsidRPr="00E326D4" w:rsidRDefault="00390C42" w:rsidP="00E326D4">
            <w:pPr>
              <w:ind w:right="-598" w:hanging="26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326D4">
              <w:rPr>
                <w:rFonts w:eastAsia="Calibri"/>
                <w:sz w:val="24"/>
                <w:szCs w:val="24"/>
              </w:rPr>
              <w:t>альной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, развитие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моти</w:t>
            </w:r>
            <w:proofErr w:type="spellEnd"/>
          </w:p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326D4">
              <w:rPr>
                <w:rFonts w:eastAsia="Calibri"/>
                <w:sz w:val="24"/>
                <w:szCs w:val="24"/>
              </w:rPr>
              <w:t>вов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390C42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http://trytest.ru/mat4test.asp</w:t>
            </w:r>
          </w:p>
        </w:tc>
      </w:tr>
      <w:tr w:rsidR="00390C42" w:rsidRPr="00E326D4" w:rsidTr="00670D8B">
        <w:trPr>
          <w:gridAfter w:val="13"/>
          <w:wAfter w:w="6884" w:type="dxa"/>
          <w:trHeight w:val="569"/>
        </w:trPr>
        <w:tc>
          <w:tcPr>
            <w:tcW w:w="15766" w:type="dxa"/>
            <w:gridSpan w:val="16"/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>Вторая четверть (28 ч)</w:t>
            </w:r>
          </w:p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390C42" w:rsidRPr="00E326D4" w:rsidRDefault="00390C42" w:rsidP="00E326D4">
            <w:pPr>
              <w:ind w:right="-598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i/>
                <w:sz w:val="24"/>
                <w:szCs w:val="24"/>
                <w:lang w:eastAsia="ru-RU"/>
              </w:rPr>
              <w:t xml:space="preserve">Табличное умножение и деление (продолжение) </w:t>
            </w:r>
            <w:r w:rsidRPr="00E326D4">
              <w:rPr>
                <w:b/>
                <w:sz w:val="24"/>
                <w:szCs w:val="24"/>
                <w:lang w:eastAsia="ru-RU"/>
              </w:rPr>
              <w:t>(28 ч)</w:t>
            </w:r>
          </w:p>
        </w:tc>
        <w:tc>
          <w:tcPr>
            <w:tcW w:w="1818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5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4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5B1755" w:rsidRPr="00E326D4" w:rsidTr="00670D8B">
        <w:trPr>
          <w:gridAfter w:val="27"/>
          <w:wAfter w:w="14156" w:type="dxa"/>
          <w:trHeight w:val="452"/>
        </w:trPr>
        <w:tc>
          <w:tcPr>
            <w:tcW w:w="709" w:type="dxa"/>
          </w:tcPr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5B1755" w:rsidRPr="00E326D4" w:rsidRDefault="005B1755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</w:tcPr>
          <w:p w:rsidR="005B1755" w:rsidRPr="00E326D4" w:rsidRDefault="005B1755" w:rsidP="00E326D4">
            <w:pPr>
              <w:ind w:hanging="22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Таблицы умножения и деления с числами 8 и 9 (17ч)</w:t>
            </w:r>
          </w:p>
        </w:tc>
        <w:tc>
          <w:tcPr>
            <w:tcW w:w="9529" w:type="dxa"/>
            <w:gridSpan w:val="11"/>
          </w:tcPr>
          <w:p w:rsidR="005B1755" w:rsidRPr="00E326D4" w:rsidRDefault="005B175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658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37-40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Таблицы умножения и деления с числами 8 и 9.Сводная таблица умножения 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Воспроизводить </w:t>
            </w:r>
            <w:r w:rsidRPr="00E326D4">
              <w:rPr>
                <w:sz w:val="24"/>
                <w:szCs w:val="24"/>
                <w:lang w:eastAsia="ru-RU"/>
              </w:rPr>
              <w:t xml:space="preserve">по памяти таблицу умножения и соответствующие случаи деления.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E326D4">
              <w:rPr>
                <w:sz w:val="24"/>
                <w:szCs w:val="24"/>
                <w:lang w:eastAsia="ru-RU"/>
              </w:rPr>
              <w:t>знания таблицы умножения при выполнении вычислений.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>геометрические фигуры по площади.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Вычислять </w:t>
            </w:r>
            <w:r w:rsidRPr="00E326D4">
              <w:rPr>
                <w:sz w:val="24"/>
                <w:szCs w:val="24"/>
                <w:lang w:eastAsia="ru-RU"/>
              </w:rPr>
              <w:t>площадь прямоугольника разными способами.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Умножать</w:t>
            </w:r>
            <w:r w:rsidRPr="00E326D4">
              <w:rPr>
                <w:sz w:val="24"/>
                <w:szCs w:val="24"/>
                <w:lang w:eastAsia="ru-RU"/>
              </w:rPr>
              <w:t xml:space="preserve"> числа на 1 и 0. </w:t>
            </w: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деление 0 на число, не равное 0.</w:t>
            </w: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</w:tcPr>
          <w:p w:rsidR="00390C42" w:rsidRPr="00E326D4" w:rsidRDefault="00390C42" w:rsidP="00E326D4">
            <w:pPr>
              <w:tabs>
                <w:tab w:val="left" w:pos="222"/>
              </w:tabs>
              <w:ind w:hanging="135"/>
              <w:jc w:val="center"/>
              <w:rPr>
                <w:color w:val="000000"/>
                <w:sz w:val="24"/>
                <w:szCs w:val="24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</w:tc>
        <w:tc>
          <w:tcPr>
            <w:tcW w:w="2520" w:type="dxa"/>
            <w:gridSpan w:val="3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Контролировать и оценивать совместную работу</w:t>
            </w:r>
          </w:p>
        </w:tc>
        <w:tc>
          <w:tcPr>
            <w:tcW w:w="1879" w:type="dxa"/>
            <w:gridSpan w:val="2"/>
          </w:tcPr>
          <w:p w:rsidR="00390C42" w:rsidRPr="00E326D4" w:rsidRDefault="00390C42" w:rsidP="00E326D4">
            <w:pPr>
              <w:ind w:left="-108"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1628" w:type="dxa"/>
            <w:gridSpan w:val="3"/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26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Признавать собственные ошибки.</w:t>
            </w:r>
          </w:p>
        </w:tc>
        <w:tc>
          <w:tcPr>
            <w:tcW w:w="1213" w:type="dxa"/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4409FD" w:rsidRPr="00E326D4" w:rsidTr="00670D8B">
        <w:trPr>
          <w:gridAfter w:val="27"/>
          <w:wAfter w:w="14156" w:type="dxa"/>
          <w:trHeight w:val="1192"/>
        </w:trPr>
        <w:tc>
          <w:tcPr>
            <w:tcW w:w="709" w:type="dxa"/>
          </w:tcPr>
          <w:p w:rsidR="004409FD" w:rsidRPr="00E326D4" w:rsidRDefault="004409FD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41</w:t>
            </w:r>
          </w:p>
        </w:tc>
        <w:tc>
          <w:tcPr>
            <w:tcW w:w="2083" w:type="dxa"/>
            <w:gridSpan w:val="2"/>
          </w:tcPr>
          <w:p w:rsidR="004409FD" w:rsidRPr="00E326D4" w:rsidRDefault="004409FD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52" w:type="dxa"/>
          </w:tcPr>
          <w:p w:rsidR="004409FD" w:rsidRPr="00E326D4" w:rsidRDefault="004409FD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</w:tcPr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</w:tcPr>
          <w:p w:rsidR="004409FD" w:rsidRPr="00E326D4" w:rsidRDefault="004409FD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520" w:type="dxa"/>
            <w:gridSpan w:val="3"/>
          </w:tcPr>
          <w:p w:rsidR="004409FD" w:rsidRPr="00E326D4" w:rsidRDefault="004409FD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Организовывать свое рабочее место под руководством учителя; </w:t>
            </w:r>
          </w:p>
          <w:p w:rsidR="004409FD" w:rsidRPr="00E326D4" w:rsidRDefault="004409FD" w:rsidP="00E326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2"/>
          </w:tcPr>
          <w:p w:rsidR="004409FD" w:rsidRPr="00E326D4" w:rsidRDefault="004409FD" w:rsidP="00E326D4">
            <w:pPr>
              <w:suppressAutoHyphens w:val="0"/>
              <w:ind w:hanging="148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</w:tcPr>
          <w:p w:rsidR="004409FD" w:rsidRPr="00E326D4" w:rsidRDefault="004409FD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vMerge w:val="restart"/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http://pedsovet.org/component/option,com_mtree/task,viewlink/link_</w:t>
            </w:r>
          </w:p>
          <w:p w:rsidR="004409FD" w:rsidRPr="00E326D4" w:rsidRDefault="004409FD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id,13219/Itemid,5461264/</w:t>
            </w:r>
          </w:p>
        </w:tc>
      </w:tr>
      <w:tr w:rsidR="004409FD" w:rsidRPr="00E326D4" w:rsidTr="00670D8B">
        <w:trPr>
          <w:gridAfter w:val="27"/>
          <w:wAfter w:w="14156" w:type="dxa"/>
          <w:trHeight w:val="1766"/>
        </w:trPr>
        <w:tc>
          <w:tcPr>
            <w:tcW w:w="709" w:type="dxa"/>
          </w:tcPr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42</w:t>
            </w:r>
          </w:p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Способы сравнения фигур по площади.</w:t>
            </w:r>
          </w:p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4409FD" w:rsidRPr="00E326D4" w:rsidRDefault="004409FD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</w:tcPr>
          <w:p w:rsidR="004409FD" w:rsidRPr="00E326D4" w:rsidRDefault="004409FD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</w:tcPr>
          <w:p w:rsidR="004409FD" w:rsidRPr="00E326D4" w:rsidRDefault="004409FD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Перерабатывать полученную информацию: делать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выводы на основе обобщения   знаний.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4409FD" w:rsidRPr="00E326D4" w:rsidRDefault="004409FD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Сохранять цели и следовать им в учебной деятельности</w:t>
            </w:r>
          </w:p>
          <w:p w:rsidR="004409FD" w:rsidRPr="00E326D4" w:rsidRDefault="004409FD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4409FD" w:rsidRPr="00E326D4" w:rsidRDefault="004409FD" w:rsidP="00E326D4">
            <w:pPr>
              <w:suppressAutoHyphens w:val="0"/>
              <w:ind w:hanging="148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Донести свою позицию до других: </w:t>
            </w:r>
          </w:p>
          <w:p w:rsidR="004409FD" w:rsidRPr="00E326D4" w:rsidRDefault="004409FD" w:rsidP="00E326D4">
            <w:pPr>
              <w:ind w:right="-598" w:firstLine="33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ind w:right="-598" w:firstLine="33"/>
              <w:jc w:val="left"/>
              <w:rPr>
                <w:sz w:val="24"/>
                <w:szCs w:val="24"/>
                <w:lang w:eastAsia="ru-RU"/>
              </w:rPr>
            </w:pPr>
          </w:p>
          <w:p w:rsidR="004409FD" w:rsidRPr="00E326D4" w:rsidRDefault="004409FD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:rsidR="004409FD" w:rsidRPr="00E326D4" w:rsidRDefault="004409FD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4409FD" w:rsidRPr="00E326D4" w:rsidRDefault="004409FD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4409FD" w:rsidRPr="00E326D4" w:rsidRDefault="004409FD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563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43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ind w:hanging="26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Единицы площади: квадратный сантиметр, квадратный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дециметр,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квадратный метр.</w:t>
            </w: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firstLine="0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hanging="108"/>
              <w:jc w:val="left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Готовность к преодолению трудностей. С помощью учителя определять и формулировать цель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деятельн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>. на уроке.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firstLine="33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точку зрения и пытаться её обосновать,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при</w:t>
            </w:r>
            <w:proofErr w:type="gramEnd"/>
          </w:p>
          <w:p w:rsidR="00390C42" w:rsidRPr="00E326D4" w:rsidRDefault="00390C42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водя аргументы.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436A28" w:rsidRPr="00E326D4" w:rsidRDefault="00436A28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http://pedsovet.org/component/option,com_mtree/task,viewlink/link_</w:t>
            </w:r>
          </w:p>
          <w:p w:rsidR="00390C42" w:rsidRPr="00E326D4" w:rsidRDefault="00436A28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id,39687/Itemid,118/</w:t>
            </w:r>
          </w:p>
        </w:tc>
      </w:tr>
      <w:tr w:rsidR="00390C42" w:rsidRPr="00E326D4" w:rsidTr="00670D8B">
        <w:trPr>
          <w:gridAfter w:val="27"/>
          <w:wAfter w:w="14156" w:type="dxa"/>
          <w:trHeight w:val="821"/>
        </w:trPr>
        <w:tc>
          <w:tcPr>
            <w:tcW w:w="709" w:type="dxa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left="-567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44-</w:t>
            </w:r>
          </w:p>
          <w:p w:rsidR="00390C42" w:rsidRPr="00E326D4" w:rsidRDefault="00390C42" w:rsidP="00E326D4">
            <w:pPr>
              <w:ind w:left="-567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46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Площадь прямоугольника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. 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390C42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Анализировать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задачи,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устанавливать </w:t>
            </w:r>
            <w:r w:rsidRPr="00E326D4">
              <w:rPr>
                <w:sz w:val="24"/>
                <w:szCs w:val="24"/>
                <w:lang w:eastAsia="ru-RU"/>
              </w:rPr>
              <w:t>зависимости между величинами</w:t>
            </w:r>
            <w:r w:rsidRPr="00E326D4">
              <w:rPr>
                <w:b/>
                <w:sz w:val="24"/>
                <w:szCs w:val="24"/>
                <w:lang w:eastAsia="ru-RU"/>
              </w:rPr>
              <w:t>, составлять</w:t>
            </w:r>
            <w:r w:rsidRPr="00E326D4">
              <w:rPr>
                <w:sz w:val="24"/>
                <w:szCs w:val="24"/>
                <w:lang w:eastAsia="ru-RU"/>
              </w:rPr>
              <w:t xml:space="preserve"> план решения задачи</w:t>
            </w:r>
            <w:r w:rsidRPr="00E326D4">
              <w:rPr>
                <w:b/>
                <w:sz w:val="24"/>
                <w:szCs w:val="24"/>
                <w:lang w:eastAsia="ru-RU"/>
              </w:rPr>
              <w:t>, решать</w:t>
            </w:r>
            <w:r w:rsidRPr="00E326D4">
              <w:rPr>
                <w:sz w:val="24"/>
                <w:szCs w:val="24"/>
                <w:lang w:eastAsia="ru-RU"/>
              </w:rPr>
              <w:t xml:space="preserve"> текстовые задачи разных видов.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Чертить </w:t>
            </w:r>
            <w:r w:rsidRPr="00E326D4">
              <w:rPr>
                <w:sz w:val="24"/>
                <w:szCs w:val="24"/>
                <w:lang w:eastAsia="ru-RU"/>
              </w:rPr>
              <w:t>окружность  (круг) с использованием циркуля.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Моделировать </w:t>
            </w:r>
            <w:r w:rsidRPr="00E326D4">
              <w:rPr>
                <w:sz w:val="24"/>
                <w:szCs w:val="24"/>
                <w:lang w:eastAsia="ru-RU"/>
              </w:rPr>
              <w:t>различное расположение кругов на плоскости.</w:t>
            </w: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Классифицировать </w:t>
            </w:r>
            <w:r w:rsidRPr="00E326D4">
              <w:rPr>
                <w:sz w:val="24"/>
                <w:szCs w:val="24"/>
                <w:lang w:eastAsia="ru-RU"/>
              </w:rPr>
              <w:t>геометрические фигуры по заданному или найденному основанию классификации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Участвовать в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sz w:val="24"/>
                <w:szCs w:val="24"/>
              </w:rPr>
              <w:t>диалоге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; слушать и понимать других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41B4" w:rsidRDefault="00390C42" w:rsidP="00E326D4">
            <w:pPr>
              <w:ind w:right="-598" w:hanging="26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Адекватно воспринимать оценку </w:t>
            </w:r>
          </w:p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6E4132" w:rsidRPr="00E326D4" w:rsidRDefault="006E413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http://www.viki.rdf.ru/item/804/</w:t>
            </w:r>
          </w:p>
        </w:tc>
      </w:tr>
      <w:tr w:rsidR="00390C42" w:rsidRPr="00E326D4" w:rsidTr="00670D8B">
        <w:trPr>
          <w:gridAfter w:val="27"/>
          <w:wAfter w:w="14156" w:type="dxa"/>
          <w:trHeight w:val="11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47-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48</w:t>
            </w: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Умножение на 1 и на 0.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Деление вида </w:t>
            </w:r>
            <w:r w:rsidRPr="00E326D4">
              <w:rPr>
                <w:i/>
                <w:sz w:val="24"/>
                <w:szCs w:val="24"/>
                <w:lang w:eastAsia="ru-RU"/>
              </w:rPr>
              <w:t>а</w:t>
            </w:r>
            <w:proofErr w:type="gramStart"/>
            <w:r w:rsidRPr="00E326D4">
              <w:rPr>
                <w:i/>
                <w:sz w:val="24"/>
                <w:szCs w:val="24"/>
                <w:lang w:eastAsia="ru-RU"/>
              </w:rPr>
              <w:t>:а</w:t>
            </w:r>
            <w:proofErr w:type="gramEnd"/>
            <w:r w:rsidRPr="00E326D4">
              <w:rPr>
                <w:i/>
                <w:sz w:val="24"/>
                <w:szCs w:val="24"/>
                <w:lang w:eastAsia="ru-RU"/>
              </w:rPr>
              <w:t>,</w:t>
            </w:r>
            <w:r w:rsidRPr="00E326D4">
              <w:rPr>
                <w:sz w:val="24"/>
                <w:szCs w:val="24"/>
                <w:lang w:eastAsia="ru-RU"/>
              </w:rPr>
              <w:t xml:space="preserve">  0</w:t>
            </w:r>
            <w:r w:rsidRPr="00E326D4">
              <w:rPr>
                <w:i/>
                <w:sz w:val="24"/>
                <w:szCs w:val="24"/>
                <w:lang w:eastAsia="ru-RU"/>
              </w:rPr>
              <w:t>: а</w:t>
            </w:r>
            <w:r w:rsidRPr="00E326D4">
              <w:rPr>
                <w:sz w:val="24"/>
                <w:szCs w:val="24"/>
                <w:lang w:eastAsia="ru-RU"/>
              </w:rPr>
              <w:t xml:space="preserve">,  при 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 xml:space="preserve">а </w:t>
            </w:r>
            <w:r w:rsidRPr="00E326D4">
              <w:rPr>
                <w:sz w:val="24"/>
                <w:szCs w:val="24"/>
                <w:lang w:eastAsia="ru-RU"/>
              </w:rPr>
              <w:t xml:space="preserve">≠ 0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08"/>
              <w:jc w:val="left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Сотрудничать с товарищами при выполнении заданий в паре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572D0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4" w:history="1">
              <w:r w:rsidR="007572D0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http://svyatozero.edusite.ru/</w:t>
              </w:r>
            </w:hyperlink>
          </w:p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p19aa1.html</w:t>
            </w:r>
          </w:p>
        </w:tc>
      </w:tr>
      <w:tr w:rsidR="00390C42" w:rsidRPr="001F317B" w:rsidTr="00670D8B">
        <w:trPr>
          <w:gridAfter w:val="27"/>
          <w:wAfter w:w="14156" w:type="dxa"/>
          <w:trHeight w:val="17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49-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51</w:t>
            </w: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Текстовые задачи в три действия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Составление плана действий и эффективных способов решения задач.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Участвовать в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диалоге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; слушать и понимать других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http://www.it-n.ru/communities.aspx?cat_no=127558&amp;d_</w:t>
            </w:r>
          </w:p>
          <w:p w:rsidR="00390C42" w:rsidRPr="00E326D4" w:rsidRDefault="004409FD" w:rsidP="00E326D4">
            <w:pPr>
              <w:ind w:right="-598"/>
              <w:jc w:val="left"/>
              <w:rPr>
                <w:b/>
                <w:sz w:val="24"/>
                <w:szCs w:val="24"/>
                <w:lang w:val="en-US" w:eastAsia="ru-RU"/>
              </w:rPr>
            </w:pPr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no=96374&amp;ext=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Attachment.aspx?Id</w:t>
            </w:r>
            <w:proofErr w:type="spellEnd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=30134</w:t>
            </w:r>
          </w:p>
        </w:tc>
      </w:tr>
      <w:tr w:rsidR="00390C42" w:rsidRPr="00E326D4" w:rsidTr="00670D8B">
        <w:trPr>
          <w:gridAfter w:val="27"/>
          <w:wAfter w:w="14156" w:type="dxa"/>
          <w:trHeight w:val="2264"/>
        </w:trPr>
        <w:tc>
          <w:tcPr>
            <w:tcW w:w="70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52-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53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Круг. Окружность (центр, радиус, диаметр). Вычерчивание окружности  с использованием циркуля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ind w:hanging="16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:rsidR="00991586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Отбирать необходимые</w:t>
            </w:r>
          </w:p>
          <w:p w:rsidR="00991586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для решения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>учебной задачи  источники информации среди предложенных учителем словарей, энциклопедий, справочников.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9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Составлять план решения проблемы (задачи) совместно с учителем.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34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учебные задачи, сформулированные учителем.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Сопоставлять собственную оценку своей деятельности с оценкой её товарищами, учителем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991586" w:rsidRPr="00E326D4" w:rsidTr="00670D8B">
        <w:trPr>
          <w:gridAfter w:val="27"/>
          <w:wAfter w:w="14156" w:type="dxa"/>
          <w:trHeight w:val="59"/>
        </w:trPr>
        <w:tc>
          <w:tcPr>
            <w:tcW w:w="709" w:type="dxa"/>
          </w:tcPr>
          <w:p w:rsidR="00991586" w:rsidRPr="00E326D4" w:rsidRDefault="00991586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</w:tcPr>
          <w:p w:rsidR="00991586" w:rsidRPr="00E326D4" w:rsidRDefault="00991586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Доли </w:t>
            </w:r>
            <w:r w:rsidR="005B1755" w:rsidRPr="00E326D4">
              <w:rPr>
                <w:b/>
                <w:sz w:val="24"/>
                <w:szCs w:val="24"/>
                <w:lang w:eastAsia="ru-RU"/>
              </w:rPr>
              <w:t xml:space="preserve">  </w:t>
            </w:r>
            <w:r w:rsidRPr="00E326D4">
              <w:rPr>
                <w:b/>
                <w:sz w:val="24"/>
                <w:szCs w:val="24"/>
                <w:lang w:eastAsia="ru-RU"/>
              </w:rPr>
              <w:t>(11ч)</w:t>
            </w: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</w:tcBorders>
          </w:tcPr>
          <w:p w:rsidR="00991586" w:rsidRPr="00E326D4" w:rsidRDefault="00991586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</w:tcBorders>
          </w:tcPr>
          <w:p w:rsidR="00991586" w:rsidRPr="00E326D4" w:rsidRDefault="00991586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</w:t>
            </w:r>
            <w:r w:rsidRPr="00E326D4">
              <w:rPr>
                <w:sz w:val="24"/>
                <w:szCs w:val="24"/>
                <w:lang w:eastAsia="ru-RU"/>
              </w:rPr>
              <w:t>Самостоятельно формулировать цели урока после предварительного обсуждения.</w:t>
            </w:r>
            <w:r w:rsidRPr="00E326D4">
              <w:rPr>
                <w:sz w:val="24"/>
                <w:szCs w:val="24"/>
                <w:lang w:eastAsia="ru-RU"/>
              </w:rPr>
              <w:t></w:t>
            </w:r>
          </w:p>
          <w:p w:rsidR="00991586" w:rsidRPr="00E326D4" w:rsidRDefault="00991586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991586" w:rsidRPr="00E326D4" w:rsidRDefault="00991586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991586" w:rsidRPr="00E326D4" w:rsidRDefault="00991586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</w:tcBorders>
          </w:tcPr>
          <w:p w:rsidR="00991586" w:rsidRPr="00E326D4" w:rsidRDefault="00991586" w:rsidP="00E326D4">
            <w:pPr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Работать в группе. </w:t>
            </w:r>
            <w:r w:rsidRPr="00E326D4">
              <w:rPr>
                <w:rFonts w:eastAsia="Calibri"/>
                <w:iCs/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991586" w:rsidRPr="00E326D4" w:rsidRDefault="00991586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</w:tcBorders>
          </w:tcPr>
          <w:p w:rsidR="00991586" w:rsidRDefault="00991586" w:rsidP="00E326D4">
            <w:pPr>
              <w:ind w:hanging="26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  <w:p w:rsidR="00B641B4" w:rsidRPr="00E326D4" w:rsidRDefault="00B641B4" w:rsidP="00E326D4">
            <w:pPr>
              <w:ind w:hanging="26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принимать образ «хорошего ученика».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991586" w:rsidRPr="00E326D4" w:rsidRDefault="00BA233E" w:rsidP="00E326D4">
            <w:pPr>
              <w:shd w:val="clear" w:color="auto" w:fill="FFFFFF"/>
              <w:autoSpaceDE w:val="0"/>
              <w:autoSpaceDN w:val="0"/>
              <w:adjustRightInd w:val="0"/>
              <w:ind w:hanging="57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8D0ECA" w:rsidRPr="00E326D4" w:rsidRDefault="00360229" w:rsidP="008D0ECA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http://files.school-collection.edu.ru/dlrstore/4996b6fd-9e71-11dc-</w:t>
            </w:r>
          </w:p>
          <w:p w:rsidR="00360229" w:rsidRPr="00E326D4" w:rsidRDefault="00360229" w:rsidP="00E326D4">
            <w:pPr>
              <w:shd w:val="clear" w:color="auto" w:fill="FFFFFF"/>
              <w:autoSpaceDE w:val="0"/>
              <w:autoSpaceDN w:val="0"/>
              <w:adjustRightInd w:val="0"/>
              <w:ind w:hanging="57"/>
              <w:rPr>
                <w:iCs/>
                <w:color w:val="000000"/>
                <w:sz w:val="24"/>
                <w:szCs w:val="24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31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54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ind w:hanging="26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Доли (половина, треть, четверть, десятая, сотая)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бразование и сравнение долей</w:t>
            </w: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Находить </w:t>
            </w:r>
            <w:r w:rsidRPr="00E326D4">
              <w:rPr>
                <w:sz w:val="24"/>
                <w:szCs w:val="24"/>
                <w:lang w:eastAsia="ru-RU"/>
              </w:rPr>
              <w:t>долю величины и величину по её доле.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>разные доли одной и той же величины</w:t>
            </w:r>
          </w:p>
        </w:tc>
        <w:tc>
          <w:tcPr>
            <w:tcW w:w="228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704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55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Задачи на нахождение доли числа и числа по его доле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Описывать </w:t>
            </w:r>
            <w:r w:rsidRPr="00E326D4">
              <w:rPr>
                <w:sz w:val="24"/>
                <w:szCs w:val="24"/>
                <w:lang w:eastAsia="ru-RU"/>
              </w:rPr>
              <w:t>явления и события с использованием величин времени.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Переводить</w:t>
            </w:r>
            <w:r w:rsidRPr="00E326D4">
              <w:rPr>
                <w:sz w:val="24"/>
                <w:szCs w:val="24"/>
                <w:lang w:eastAsia="ru-RU"/>
              </w:rPr>
              <w:t xml:space="preserve"> одни единицы времени в другие: мелкие в более крупные и крупные в более мелкие, используя соотношения между ними.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поискового характера.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Дополнять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задачи-расчёты недостающими данными и </w:t>
            </w:r>
            <w:r w:rsidRPr="00E326D4">
              <w:rPr>
                <w:b/>
                <w:sz w:val="24"/>
                <w:szCs w:val="24"/>
                <w:lang w:eastAsia="ru-RU"/>
              </w:rPr>
              <w:t>решать</w:t>
            </w:r>
            <w:r w:rsidRPr="00E326D4">
              <w:rPr>
                <w:sz w:val="24"/>
                <w:szCs w:val="24"/>
                <w:lang w:eastAsia="ru-RU"/>
              </w:rPr>
              <w:t xml:space="preserve"> их. </w:t>
            </w:r>
            <w:r w:rsidRPr="00E326D4">
              <w:rPr>
                <w:b/>
                <w:sz w:val="24"/>
                <w:szCs w:val="24"/>
                <w:lang w:eastAsia="ru-RU"/>
              </w:rPr>
              <w:t>Располагать</w:t>
            </w:r>
            <w:r w:rsidRPr="00E326D4">
              <w:rPr>
                <w:sz w:val="24"/>
                <w:szCs w:val="24"/>
                <w:lang w:eastAsia="ru-RU"/>
              </w:rPr>
              <w:t xml:space="preserve"> предметы на плане комнаты по описанию.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Работать </w:t>
            </w:r>
            <w:r w:rsidRPr="00E326D4">
              <w:rPr>
                <w:sz w:val="24"/>
                <w:szCs w:val="24"/>
                <w:lang w:eastAsia="ru-RU"/>
              </w:rPr>
              <w:t xml:space="preserve"> (по рисунку) на </w:t>
            </w:r>
            <w:r w:rsidRPr="00E326D4">
              <w:rPr>
                <w:i/>
                <w:sz w:val="24"/>
                <w:szCs w:val="24"/>
                <w:lang w:eastAsia="ru-RU"/>
              </w:rPr>
              <w:t>вычислительной машине</w:t>
            </w:r>
            <w:r w:rsidRPr="00E326D4">
              <w:rPr>
                <w:sz w:val="24"/>
                <w:szCs w:val="24"/>
                <w:lang w:eastAsia="ru-RU"/>
              </w:rPr>
              <w:t>, осуществляющей выбор продолжения работы.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;  задания, содержащие высказывания с логическими связками  «если не …, то …», «если …, то не …»;  деление геометрических фигур на части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Оценивать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 </w:t>
            </w:r>
            <w:r w:rsidRPr="00E326D4">
              <w:rPr>
                <w:b/>
                <w:sz w:val="24"/>
                <w:szCs w:val="24"/>
                <w:lang w:eastAsia="ru-RU"/>
              </w:rPr>
              <w:t>Анализировать</w:t>
            </w:r>
            <w:r w:rsidRPr="00E326D4">
              <w:rPr>
                <w:sz w:val="24"/>
                <w:szCs w:val="24"/>
                <w:lang w:eastAsia="ru-RU"/>
              </w:rPr>
              <w:t xml:space="preserve"> свои действия и управлять ими.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Самостоятельно </w:t>
            </w:r>
            <w:r w:rsidRPr="00E326D4">
              <w:rPr>
                <w:i/>
                <w:sz w:val="24"/>
                <w:szCs w:val="24"/>
                <w:lang w:eastAsia="ru-RU"/>
              </w:rPr>
              <w:t>предполагать</w:t>
            </w:r>
            <w:r w:rsidRPr="00E326D4">
              <w:rPr>
                <w:sz w:val="24"/>
                <w:szCs w:val="24"/>
                <w:lang w:eastAsia="ru-RU"/>
              </w:rPr>
              <w:t>, какая информация нужна для решения учебной задачи в один шаг.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7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Самостоятельно формулировать цели урока после предварительного обсуждения.</w:t>
            </w:r>
          </w:p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108"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Работать в паре </w:t>
            </w:r>
          </w:p>
          <w:p w:rsidR="00390C42" w:rsidRPr="00E326D4" w:rsidRDefault="00390C42" w:rsidP="00E326D4">
            <w:pPr>
              <w:ind w:right="-108"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 проведении математических игр, принимать различные мнения и выслушивать их</w:t>
            </w:r>
          </w:p>
          <w:p w:rsidR="00390C42" w:rsidRPr="00E326D4" w:rsidRDefault="00390C42" w:rsidP="00E326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4409FD" w:rsidRPr="00E326D4" w:rsidRDefault="004409FD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http://www.itn.ru/communities.aspx?cat_no=126983&amp;d_</w:t>
            </w:r>
          </w:p>
          <w:p w:rsidR="00D233D2" w:rsidRPr="00E326D4" w:rsidRDefault="00D233D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D233D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666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56-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57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Единицы времени: год, месяц, сутки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E21C18" w:rsidP="00E326D4">
            <w:pPr>
              <w:ind w:right="-598" w:firstLine="3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3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  <w:p w:rsidR="00D20D3E" w:rsidRPr="00E326D4" w:rsidRDefault="00D20D3E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</w:t>
            </w:r>
            <w:proofErr w:type="gramEnd"/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10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Выделять задачи из предложенных текстов.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26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60229" w:rsidRPr="00E326D4" w:rsidRDefault="00360229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http://dic.academic.ru/dic.nsf/bse/73321/Век</w:t>
            </w:r>
          </w:p>
          <w:p w:rsidR="00360229" w:rsidRPr="00E326D4" w:rsidRDefault="00360229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60229" w:rsidRPr="00E326D4" w:rsidRDefault="00360229" w:rsidP="00E326D4">
            <w:pPr>
              <w:ind w:left="-57" w:right="-598" w:hanging="57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ПК</w:t>
            </w:r>
          </w:p>
          <w:p w:rsidR="00360229" w:rsidRPr="00E326D4" w:rsidRDefault="00360229" w:rsidP="00E326D4">
            <w:pPr>
              <w:ind w:left="-57" w:right="-598" w:hanging="57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60229" w:rsidRPr="00E326D4" w:rsidRDefault="00360229" w:rsidP="00E326D4">
            <w:pPr>
              <w:ind w:left="-57" w:right="-598" w:firstLine="0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  <w:p w:rsidR="00390C42" w:rsidRPr="00E326D4" w:rsidRDefault="00390C4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504"/>
        </w:trPr>
        <w:tc>
          <w:tcPr>
            <w:tcW w:w="709" w:type="dxa"/>
            <w:vMerge w:val="restart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58-60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 w:val="restart"/>
          </w:tcPr>
          <w:p w:rsidR="00390C42" w:rsidRPr="00E326D4" w:rsidRDefault="00390C42" w:rsidP="008D0ECA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 xml:space="preserve"> «Странички для </w:t>
            </w:r>
            <w:proofErr w:type="gramStart"/>
            <w:r w:rsidRPr="00E326D4">
              <w:rPr>
                <w:i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326D4">
              <w:rPr>
                <w:i/>
                <w:sz w:val="24"/>
                <w:szCs w:val="24"/>
                <w:lang w:eastAsia="ru-RU"/>
              </w:rPr>
              <w:t>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 </w:t>
            </w:r>
          </w:p>
        </w:tc>
        <w:tc>
          <w:tcPr>
            <w:tcW w:w="752" w:type="dxa"/>
            <w:vMerge w:val="restart"/>
          </w:tcPr>
          <w:p w:rsidR="00390C42" w:rsidRPr="00E326D4" w:rsidRDefault="00F746C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Выполнять задания по аналогии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34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Принимать учебные задачи, сформулированные учителем.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 xml:space="preserve">Сопоставлять собственную оценку своей деятельности с оценкой её товарищами, </w:t>
            </w:r>
            <w:r w:rsidRPr="00E326D4">
              <w:rPr>
                <w:rFonts w:eastAsia="Calibri"/>
                <w:sz w:val="24"/>
                <w:szCs w:val="24"/>
                <w:lang w:eastAsia="en-US"/>
              </w:rPr>
              <w:lastRenderedPageBreak/>
              <w:t>учителем</w:t>
            </w: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76"/>
        </w:trPr>
        <w:tc>
          <w:tcPr>
            <w:tcW w:w="709" w:type="dxa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Перерабатывать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полученную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инф: наблюдать и делать  выводы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Контролировать и оценивать совместную работу;</w:t>
            </w:r>
          </w:p>
          <w:p w:rsidR="00390C42" w:rsidRPr="00E326D4" w:rsidRDefault="00390C42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организовывать свое рабочее место под руководством учителя 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Учиться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уважительно относиться к 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позиции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другого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90C42" w:rsidRPr="00E326D4" w:rsidRDefault="00360229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http://festival.1september.ru:8081/articles/562914/</w:t>
            </w:r>
          </w:p>
        </w:tc>
      </w:tr>
      <w:tr w:rsidR="00390C42" w:rsidRPr="00E326D4" w:rsidTr="00670D8B">
        <w:trPr>
          <w:gridAfter w:val="27"/>
          <w:wAfter w:w="14156" w:type="dxa"/>
          <w:trHeight w:val="923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61-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62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</w:tcPr>
          <w:p w:rsidR="00A630EF" w:rsidRDefault="00D20D3E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</w:t>
            </w:r>
          </w:p>
          <w:p w:rsidR="00390C42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СЗ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403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63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Проверочная работа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«Проверим себя и оценим свои достижения»</w:t>
            </w:r>
            <w:r w:rsidRPr="00E326D4">
              <w:rPr>
                <w:sz w:val="24"/>
                <w:szCs w:val="24"/>
                <w:lang w:eastAsia="ru-RU"/>
              </w:rPr>
              <w:t xml:space="preserve"> (тестовая форма). Анализ результатов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</w:tcPr>
          <w:p w:rsidR="00390C42" w:rsidRPr="00E326D4" w:rsidRDefault="00F746C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bCs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iCs/>
                <w:color w:val="000000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Сохранять цели и следовать им в учебной деятельности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Участвовать в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диа</w:t>
            </w:r>
            <w:proofErr w:type="spellEnd"/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sz w:val="24"/>
                <w:szCs w:val="24"/>
              </w:rPr>
              <w:t>логе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; слушать и понимать других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8D0ECA" w:rsidRPr="00E326D4" w:rsidRDefault="008A2BF3" w:rsidP="008D0ECA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http://files.school-collection.edu.ru/dlrstore/4996b6f4-9e71-11dc-8315</w:t>
            </w:r>
          </w:p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821"/>
        </w:trPr>
        <w:tc>
          <w:tcPr>
            <w:tcW w:w="709" w:type="dxa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64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Контроль и учёт знаний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. 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35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Отбирать необходимые для решения учебной задачи  источники информации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Готовность к преодолению трудностей.</w:t>
            </w:r>
          </w:p>
          <w:p w:rsidR="00390C42" w:rsidRPr="00E326D4" w:rsidRDefault="00390C42" w:rsidP="00E326D4">
            <w:pPr>
              <w:ind w:hanging="135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С помощью учителя определять и формулировать цель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деятельн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>. на уроке.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436A28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5" w:history="1">
              <w:r w:rsidR="00436A28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http://pedsovet.su/load/141-1-0-</w:t>
              </w:r>
            </w:hyperlink>
          </w:p>
          <w:p w:rsidR="00390C42" w:rsidRPr="00E326D4" w:rsidRDefault="008A2BF3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1755</w:t>
            </w:r>
          </w:p>
          <w:p w:rsidR="00436A28" w:rsidRPr="00E326D4" w:rsidRDefault="00436A28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436A28" w:rsidRPr="00E326D4" w:rsidRDefault="00436A28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436A28" w:rsidRDefault="00436A28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8D0ECA" w:rsidRDefault="008D0ECA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8D0ECA" w:rsidRDefault="008D0ECA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8D0ECA" w:rsidRDefault="008D0ECA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8D0ECA" w:rsidRPr="00E326D4" w:rsidRDefault="008D0ECA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436A28" w:rsidRPr="00E326D4" w:rsidRDefault="00436A28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436A28" w:rsidRPr="00E326D4" w:rsidRDefault="00436A28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</w:p>
          <w:p w:rsidR="00436A28" w:rsidRPr="00E326D4" w:rsidRDefault="00436A28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http://www.viki.rdf.ru/item/805/</w:t>
            </w:r>
          </w:p>
        </w:tc>
      </w:tr>
      <w:tr w:rsidR="00390C42" w:rsidRPr="00E326D4" w:rsidTr="00670D8B">
        <w:trPr>
          <w:gridAfter w:val="8"/>
          <w:wAfter w:w="5204" w:type="dxa"/>
          <w:trHeight w:val="526"/>
        </w:trPr>
        <w:tc>
          <w:tcPr>
            <w:tcW w:w="14553" w:type="dxa"/>
            <w:gridSpan w:val="15"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Третья четверть (40ч)</w:t>
            </w:r>
          </w:p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Числа от 1 до 100.</w:t>
            </w:r>
            <w:r w:rsidRPr="00E326D4"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b/>
                <w:i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E326D4">
              <w:rPr>
                <w:b/>
                <w:i/>
                <w:sz w:val="24"/>
                <w:szCs w:val="24"/>
                <w:lang w:eastAsia="ru-RU"/>
              </w:rPr>
              <w:t xml:space="preserve">  умножение  и деление </w:t>
            </w:r>
            <w:r w:rsidRPr="00E326D4">
              <w:rPr>
                <w:b/>
                <w:sz w:val="24"/>
                <w:szCs w:val="24"/>
                <w:lang w:eastAsia="ru-RU"/>
              </w:rPr>
              <w:t>(27 ч)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gridSpan w:val="4"/>
            <w:tcBorders>
              <w:top w:val="nil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5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4"/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8" w:type="dxa"/>
            <w:gridSpan w:val="6"/>
          </w:tcPr>
          <w:p w:rsidR="00390C42" w:rsidRPr="00E326D4" w:rsidRDefault="00390C42" w:rsidP="00E326D4">
            <w:pPr>
              <w:rPr>
                <w:color w:val="000000"/>
                <w:sz w:val="24"/>
                <w:szCs w:val="24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54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65-66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Умножение суммы на число.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8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УФЗ</w:t>
            </w:r>
          </w:p>
          <w:p w:rsidR="00D20D3E" w:rsidRPr="00E326D4" w:rsidRDefault="00D20D3E" w:rsidP="00E326D4">
            <w:pPr>
              <w:ind w:right="-598" w:hanging="8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35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Вносить необходимые дополнения, </w:t>
            </w:r>
          </w:p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исправления в свою работу, если она расходится с эталоном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Участвовать в диалоге; слушать и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понимать других</w:t>
            </w: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firstLine="34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Принятие и</w:t>
            </w:r>
          </w:p>
          <w:p w:rsidR="00390C42" w:rsidRPr="00E326D4" w:rsidRDefault="00390C42" w:rsidP="00E326D4">
            <w:pPr>
              <w:ind w:right="-598" w:firstLine="34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освоение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, развитие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моти</w:t>
            </w:r>
            <w:proofErr w:type="spellEnd"/>
          </w:p>
          <w:p w:rsidR="00390C42" w:rsidRPr="00E326D4" w:rsidRDefault="00390C42" w:rsidP="00E326D4">
            <w:pPr>
              <w:ind w:right="-598" w:firstLine="34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326D4">
              <w:rPr>
                <w:rFonts w:eastAsia="Calibri"/>
                <w:sz w:val="24"/>
                <w:szCs w:val="24"/>
              </w:rPr>
              <w:t>вов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67-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68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Приёмы умножения для случаев вида  23 х 4,  4 х 23.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34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учебные задачи, сформулированные учителем.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34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57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69-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70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Приёмы умножения и деления для случаев вида 20 х 3, 3 х 20, 60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3, 80 : 20.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D20D3E" w:rsidP="00E326D4">
            <w:pPr>
              <w:ind w:right="-598" w:hanging="8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Участвовать в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диа</w:t>
            </w:r>
            <w:proofErr w:type="spellEnd"/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sz w:val="24"/>
                <w:szCs w:val="24"/>
              </w:rPr>
              <w:t>логе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; слушать и понимать других</w:t>
            </w: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390C42" w:rsidRPr="00E326D4" w:rsidRDefault="00390C42" w:rsidP="00E326D4">
            <w:pPr>
              <w:ind w:right="-598" w:firstLine="34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512"/>
        </w:trPr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Приёмы деления для случаев вида 78</w:t>
            </w:r>
            <w:proofErr w:type="gramStart"/>
            <w:r w:rsidRPr="00E326D4">
              <w:rPr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326D4">
              <w:rPr>
                <w:b/>
                <w:sz w:val="24"/>
                <w:szCs w:val="24"/>
                <w:lang w:eastAsia="ru-RU"/>
              </w:rPr>
              <w:t xml:space="preserve"> 2, 69 : 3 (9ч)</w:t>
            </w: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71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Деление суммы на число.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разные способы вычислений, выбирать наиболее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удобный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разные способы для проверки выполненных действий </w:t>
            </w:r>
            <w:r w:rsidRPr="00E326D4">
              <w:rPr>
                <w:i/>
                <w:sz w:val="24"/>
                <w:szCs w:val="24"/>
                <w:lang w:eastAsia="ru-RU"/>
              </w:rPr>
              <w:t>умножение и деление.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Вычислять </w:t>
            </w:r>
            <w:r w:rsidRPr="00E326D4">
              <w:rPr>
                <w:sz w:val="24"/>
                <w:szCs w:val="24"/>
                <w:lang w:eastAsia="ru-RU"/>
              </w:rPr>
              <w:t xml:space="preserve">значения выражений с двумя переменными при заданных значениях входящих в них букв, используя правила о </w:t>
            </w: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Ориентироваться в своей системе знаний: самостоятельно </w:t>
            </w:r>
            <w:r w:rsidRPr="00E326D4">
              <w:rPr>
                <w:i/>
                <w:sz w:val="24"/>
                <w:szCs w:val="24"/>
                <w:lang w:eastAsia="ru-RU"/>
              </w:rPr>
              <w:t>предполагать</w:t>
            </w:r>
            <w:r w:rsidRPr="00E326D4">
              <w:rPr>
                <w:sz w:val="24"/>
                <w:szCs w:val="24"/>
                <w:lang w:eastAsia="ru-RU"/>
              </w:rPr>
              <w:t>, какая информация нужна для решения учебной задачи в один шаг.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Работать в группе. </w:t>
            </w:r>
            <w:r w:rsidRPr="00E326D4">
              <w:rPr>
                <w:rFonts w:eastAsia="Calibri"/>
                <w:iCs/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7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72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Связь между числами при делении.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Участвовать в диалоге; слушать и понимать других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Знать и уметь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называть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самые</w:t>
            </w:r>
            <w:proofErr w:type="gramEnd"/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простые 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5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 73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Проверка  деления.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разных формах (текст, таблица, схема, </w:t>
            </w:r>
            <w:proofErr w:type="gramEnd"/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Оценивать результаты выполненного задания </w:t>
            </w: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Принимать решения, как поступать в определенной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6E4132" w:rsidRPr="00E326D4" w:rsidRDefault="006E4132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lastRenderedPageBreak/>
              <w:t>http://files.school-collection.edu.ru/dl</w:t>
            </w:r>
            <w:r w:rsidRPr="00E326D4">
              <w:rPr>
                <w:rFonts w:eastAsia="FreeSetC"/>
                <w:sz w:val="24"/>
                <w:szCs w:val="24"/>
                <w:lang w:eastAsia="en-US"/>
              </w:rPr>
              <w:lastRenderedPageBreak/>
              <w:t>rstore/d3c1aac0-9396-4180-9e13-</w:t>
            </w:r>
          </w:p>
          <w:p w:rsidR="00390C42" w:rsidRPr="00E326D4" w:rsidRDefault="006E413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cf81112ee9a3/ResFile.SWF</w:t>
            </w:r>
          </w:p>
        </w:tc>
      </w:tr>
      <w:tr w:rsidR="00390C42" w:rsidRPr="00E326D4" w:rsidTr="00670D8B">
        <w:trPr>
          <w:gridAfter w:val="27"/>
          <w:wAfter w:w="14156" w:type="dxa"/>
          <w:trHeight w:val="11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74-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75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Приёмы деления для случаев вида 87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29, 66 : 22.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8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 76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59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Проверка умножения делением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порядке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выполнения действий в числовых выражениях, свойства сложения, прикидку результата.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Решать</w:t>
            </w:r>
            <w:r w:rsidRPr="00E326D4">
              <w:rPr>
                <w:sz w:val="24"/>
                <w:szCs w:val="24"/>
                <w:lang w:eastAsia="ru-RU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7" w:right="-81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Перерабатывать полученную информацию: делать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>выводы на основе обобщения   знаний.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Строить продуктивное сотрудничество с товарищами.</w:t>
            </w: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</w:t>
            </w:r>
          </w:p>
        </w:tc>
        <w:tc>
          <w:tcPr>
            <w:tcW w:w="1213" w:type="dxa"/>
            <w:vMerge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8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77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26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Выражения с двумя переменными вида  </w:t>
            </w:r>
            <w:r w:rsidRPr="00E326D4">
              <w:rPr>
                <w:sz w:val="24"/>
                <w:szCs w:val="24"/>
                <w:lang w:val="en-GB" w:eastAsia="ru-RU"/>
              </w:rPr>
              <w:t>a</w:t>
            </w:r>
            <w:r w:rsidRPr="00E326D4">
              <w:rPr>
                <w:sz w:val="24"/>
                <w:szCs w:val="24"/>
                <w:lang w:eastAsia="ru-RU"/>
              </w:rPr>
              <w:t xml:space="preserve"> + </w:t>
            </w:r>
            <w:r w:rsidRPr="00E326D4">
              <w:rPr>
                <w:sz w:val="24"/>
                <w:szCs w:val="24"/>
                <w:lang w:val="en-GB" w:eastAsia="ru-RU"/>
              </w:rPr>
              <w:t>b</w:t>
            </w:r>
            <w:r w:rsidRPr="00E326D4">
              <w:rPr>
                <w:sz w:val="24"/>
                <w:szCs w:val="24"/>
                <w:lang w:eastAsia="ru-RU"/>
              </w:rPr>
              <w:t xml:space="preserve">, </w:t>
            </w:r>
            <w:r w:rsidRPr="00E326D4">
              <w:rPr>
                <w:sz w:val="24"/>
                <w:szCs w:val="24"/>
                <w:lang w:val="en-GB" w:eastAsia="ru-RU"/>
              </w:rPr>
              <w:t>a</w:t>
            </w:r>
            <w:r w:rsidRPr="00E326D4">
              <w:rPr>
                <w:sz w:val="24"/>
                <w:szCs w:val="24"/>
                <w:lang w:eastAsia="ru-RU"/>
              </w:rPr>
              <w:t xml:space="preserve"> – </w:t>
            </w:r>
            <w:r w:rsidRPr="00E326D4">
              <w:rPr>
                <w:sz w:val="24"/>
                <w:szCs w:val="24"/>
                <w:lang w:val="en-GB" w:eastAsia="ru-RU"/>
              </w:rPr>
              <w:t>b</w:t>
            </w:r>
            <w:r w:rsidRPr="00E326D4">
              <w:rPr>
                <w:sz w:val="24"/>
                <w:szCs w:val="24"/>
                <w:lang w:eastAsia="ru-RU"/>
              </w:rPr>
              <w:t xml:space="preserve">, </w:t>
            </w:r>
            <w:r w:rsidRPr="00E326D4">
              <w:rPr>
                <w:sz w:val="24"/>
                <w:szCs w:val="24"/>
                <w:lang w:val="en-GB" w:eastAsia="ru-RU"/>
              </w:rPr>
              <w:t>a</w:t>
            </w: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val="en-GB" w:eastAsia="ru-RU"/>
              </w:rPr>
              <w:t>x</w:t>
            </w: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val="en-GB" w:eastAsia="ru-RU"/>
              </w:rPr>
              <w:t>b</w:t>
            </w:r>
            <w:r w:rsidRPr="00E326D4">
              <w:rPr>
                <w:sz w:val="24"/>
                <w:szCs w:val="24"/>
                <w:lang w:eastAsia="ru-RU"/>
              </w:rPr>
              <w:t xml:space="preserve">, </w:t>
            </w:r>
            <w:r w:rsidRPr="00E326D4">
              <w:rPr>
                <w:sz w:val="24"/>
                <w:szCs w:val="24"/>
                <w:lang w:val="en-GB" w:eastAsia="ru-RU"/>
              </w:rPr>
              <w:t>c</w:t>
            </w:r>
            <w:r w:rsidRPr="00E326D4">
              <w:rPr>
                <w:sz w:val="24"/>
                <w:szCs w:val="24"/>
                <w:lang w:eastAsia="ru-RU"/>
              </w:rPr>
              <w:t xml:space="preserve">  :  </w:t>
            </w:r>
            <w:r w:rsidRPr="00E326D4">
              <w:rPr>
                <w:sz w:val="24"/>
                <w:szCs w:val="24"/>
                <w:lang w:val="en-GB" w:eastAsia="ru-RU"/>
              </w:rPr>
              <w:t>d</w:t>
            </w:r>
            <w:r w:rsidRPr="00E326D4">
              <w:rPr>
                <w:sz w:val="24"/>
                <w:szCs w:val="24"/>
                <w:lang w:eastAsia="ru-RU"/>
              </w:rPr>
              <w:t xml:space="preserve"> ( </w:t>
            </w:r>
            <w:r w:rsidRPr="00E326D4">
              <w:rPr>
                <w:sz w:val="24"/>
                <w:szCs w:val="24"/>
                <w:lang w:val="en-GB" w:eastAsia="ru-RU"/>
              </w:rPr>
              <w:t>d</w:t>
            </w:r>
            <w:r w:rsidRPr="00E326D4">
              <w:rPr>
                <w:sz w:val="24"/>
                <w:szCs w:val="24"/>
                <w:lang w:eastAsia="ru-RU"/>
              </w:rPr>
              <w:t xml:space="preserve"> ≠ 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0), вычисление их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значений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при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заданных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значениях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букв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8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78-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79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Решение уравнений на основе связи между компонентами и результатами умножения и деления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Выполнять задания по аналогии</w:t>
            </w: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i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Сотрудничать с товарищами при выполнении заданий в паре</w:t>
            </w:r>
          </w:p>
          <w:p w:rsidR="00390C42" w:rsidRPr="00E326D4" w:rsidRDefault="00390C42" w:rsidP="00E326D4">
            <w:pPr>
              <w:ind w:firstLine="0"/>
              <w:rPr>
                <w:rFonts w:eastAsia="Calibri"/>
                <w:i/>
                <w:iCs/>
                <w:sz w:val="24"/>
                <w:szCs w:val="24"/>
              </w:rPr>
            </w:pPr>
          </w:p>
          <w:p w:rsidR="00390C42" w:rsidRPr="00E326D4" w:rsidRDefault="00390C42" w:rsidP="00E326D4">
            <w:pPr>
              <w:ind w:firstLine="0"/>
              <w:rPr>
                <w:rFonts w:eastAsia="Calibri"/>
                <w:i/>
                <w:iCs/>
                <w:sz w:val="24"/>
                <w:szCs w:val="24"/>
              </w:rPr>
            </w:pPr>
          </w:p>
          <w:p w:rsidR="00390C42" w:rsidRPr="00E326D4" w:rsidRDefault="00390C42" w:rsidP="00E326D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4"/>
          <w:wAfter w:w="12197" w:type="dxa"/>
          <w:trHeight w:val="335"/>
        </w:trPr>
        <w:tc>
          <w:tcPr>
            <w:tcW w:w="623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firstLine="3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Деление с остатком (12ч)</w:t>
            </w:r>
          </w:p>
          <w:p w:rsidR="00D2788C" w:rsidRPr="00E326D4" w:rsidRDefault="00D2788C" w:rsidP="00E326D4">
            <w:pPr>
              <w:ind w:firstLine="3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 xml:space="preserve">Наблюдать и </w:t>
            </w:r>
            <w:r w:rsidRPr="00E326D4">
              <w:rPr>
                <w:bCs/>
                <w:sz w:val="24"/>
                <w:szCs w:val="24"/>
                <w:lang w:eastAsia="ru-RU"/>
              </w:rPr>
              <w:lastRenderedPageBreak/>
              <w:t>самостоятельно делать  простые выводы.</w:t>
            </w: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jc w:val="center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Учиться, совместно с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Работать в группах.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Умение слушать и вступать в диалог.</w:t>
            </w: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Принимать решения, как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lastRenderedPageBreak/>
              <w:t>http://www.viki.rdf.ru/item/779/</w:t>
            </w:r>
          </w:p>
        </w:tc>
        <w:tc>
          <w:tcPr>
            <w:tcW w:w="1959" w:type="dxa"/>
            <w:gridSpan w:val="3"/>
            <w:tcBorders>
              <w:top w:val="nil"/>
            </w:tcBorders>
          </w:tcPr>
          <w:p w:rsidR="00390C42" w:rsidRPr="00E326D4" w:rsidRDefault="008D0ECA" w:rsidP="00E326D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i/>
                <w:iCs/>
                <w:sz w:val="24"/>
                <w:szCs w:val="24"/>
              </w:rPr>
              <w:t>устанавли</w:t>
            </w:r>
            <w:proofErr w:type="spellEnd"/>
          </w:p>
        </w:tc>
      </w:tr>
      <w:tr w:rsidR="00390C42" w:rsidRPr="00E326D4" w:rsidTr="00670D8B">
        <w:trPr>
          <w:gridAfter w:val="27"/>
          <w:wAfter w:w="14156" w:type="dxa"/>
          <w:trHeight w:val="141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80-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81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Приёмы нахождения частного и остатка.</w:t>
            </w: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Разъяснять </w:t>
            </w:r>
            <w:r w:rsidRPr="00E326D4">
              <w:rPr>
                <w:sz w:val="24"/>
                <w:szCs w:val="24"/>
                <w:lang w:eastAsia="ru-RU"/>
              </w:rPr>
              <w:t>смысл деления с остатком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, выполнять </w:t>
            </w:r>
            <w:r w:rsidRPr="00E326D4">
              <w:rPr>
                <w:sz w:val="24"/>
                <w:szCs w:val="24"/>
                <w:lang w:eastAsia="ru-RU"/>
              </w:rPr>
              <w:t>деление с остатком и его проверку.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Решать </w:t>
            </w:r>
            <w:r w:rsidRPr="00E326D4">
              <w:rPr>
                <w:sz w:val="24"/>
                <w:szCs w:val="24"/>
                <w:lang w:eastAsia="ru-RU"/>
              </w:rPr>
              <w:t>текстовые задачи арифметическим способом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поискового характера; задания, требующие соотнесения рисунка с высказываниями, содержащими логические связки  «если не …, то …», «если не …, то не …»; выполнять преобразование геометрических фигур по заданным условиям.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Составлять</w:t>
            </w:r>
            <w:r w:rsidRPr="00E326D4">
              <w:rPr>
                <w:sz w:val="24"/>
                <w:szCs w:val="24"/>
                <w:lang w:eastAsia="ru-RU"/>
              </w:rPr>
              <w:t xml:space="preserve"> 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решать</w:t>
            </w:r>
            <w:r w:rsidRPr="00E326D4">
              <w:rPr>
                <w:sz w:val="24"/>
                <w:szCs w:val="24"/>
                <w:lang w:eastAsia="ru-RU"/>
              </w:rPr>
              <w:t xml:space="preserve"> практические задачи с жизненными сюжетами.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Проводить</w:t>
            </w:r>
            <w:r w:rsidRPr="00E326D4">
              <w:rPr>
                <w:sz w:val="24"/>
                <w:szCs w:val="24"/>
                <w:lang w:eastAsia="ru-RU"/>
              </w:rPr>
              <w:t xml:space="preserve"> сбор информации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ч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тобы </w:t>
            </w:r>
            <w:r w:rsidRPr="00E326D4">
              <w:rPr>
                <w:b/>
                <w:sz w:val="24"/>
                <w:szCs w:val="24"/>
                <w:lang w:eastAsia="ru-RU"/>
              </w:rPr>
              <w:t>дополнят</w:t>
            </w:r>
            <w:r w:rsidRPr="00E326D4">
              <w:rPr>
                <w:sz w:val="24"/>
                <w:szCs w:val="24"/>
                <w:lang w:eastAsia="ru-RU"/>
              </w:rPr>
              <w:t xml:space="preserve">ь условия задач с недостающими данными, и </w:t>
            </w:r>
            <w:r w:rsidRPr="00E326D4">
              <w:rPr>
                <w:b/>
                <w:sz w:val="24"/>
                <w:szCs w:val="24"/>
                <w:lang w:eastAsia="ru-RU"/>
              </w:rPr>
              <w:t>решать</w:t>
            </w:r>
            <w:r w:rsidRPr="00E326D4">
              <w:rPr>
                <w:sz w:val="24"/>
                <w:szCs w:val="24"/>
                <w:lang w:eastAsia="ru-RU"/>
              </w:rPr>
              <w:t xml:space="preserve"> их.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Читать </w:t>
            </w:r>
            <w:r w:rsidRPr="00E326D4">
              <w:rPr>
                <w:sz w:val="24"/>
                <w:szCs w:val="24"/>
                <w:lang w:eastAsia="ru-RU"/>
              </w:rPr>
              <w:t>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записывать </w:t>
            </w:r>
            <w:r w:rsidRPr="00E326D4">
              <w:rPr>
                <w:sz w:val="24"/>
                <w:szCs w:val="24"/>
                <w:lang w:eastAsia="ru-RU"/>
              </w:rPr>
              <w:t>трёхзначные числа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 xml:space="preserve">трёхзначные числа и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записывать </w:t>
            </w:r>
            <w:r w:rsidRPr="00E326D4">
              <w:rPr>
                <w:sz w:val="24"/>
                <w:szCs w:val="24"/>
                <w:lang w:eastAsia="ru-RU"/>
              </w:rPr>
              <w:t>результат сравнения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Заменять </w:t>
            </w:r>
            <w:r w:rsidRPr="00E326D4">
              <w:rPr>
                <w:sz w:val="24"/>
                <w:szCs w:val="24"/>
                <w:lang w:eastAsia="ru-RU"/>
              </w:rPr>
              <w:t xml:space="preserve">трёхзначное число суммой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разрядных слагаемых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Упорядочивать </w:t>
            </w:r>
            <w:r w:rsidRPr="00E326D4">
              <w:rPr>
                <w:sz w:val="24"/>
                <w:szCs w:val="24"/>
                <w:lang w:eastAsia="ru-RU"/>
              </w:rPr>
              <w:t>заданные числа.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Устанавливать </w:t>
            </w:r>
            <w:r w:rsidRPr="00E326D4">
              <w:rPr>
                <w:sz w:val="24"/>
                <w:szCs w:val="24"/>
                <w:lang w:eastAsia="ru-RU"/>
              </w:rPr>
              <w:t>правило,  по которому составлена числовая последовательность,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продолжать </w:t>
            </w:r>
            <w:r w:rsidRPr="00E326D4">
              <w:rPr>
                <w:sz w:val="24"/>
                <w:szCs w:val="24"/>
                <w:lang w:eastAsia="ru-RU"/>
              </w:rPr>
              <w:t>её или</w:t>
            </w:r>
            <w:proofErr w:type="gramStart"/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5D0E97" w:rsidRPr="00E326D4">
              <w:rPr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E326D4">
              <w:rPr>
                <w:b/>
                <w:sz w:val="24"/>
                <w:szCs w:val="24"/>
                <w:lang w:eastAsia="ru-RU"/>
              </w:rPr>
              <w:t xml:space="preserve">осстанавливать </w:t>
            </w:r>
            <w:r w:rsidRPr="00E326D4">
              <w:rPr>
                <w:sz w:val="24"/>
                <w:szCs w:val="24"/>
                <w:lang w:eastAsia="ru-RU"/>
              </w:rPr>
              <w:t>пропущенные в ней числа.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Группировать</w:t>
            </w:r>
            <w:r w:rsidRPr="00E326D4">
              <w:rPr>
                <w:sz w:val="24"/>
                <w:szCs w:val="24"/>
                <w:lang w:eastAsia="ru-RU"/>
              </w:rPr>
              <w:t xml:space="preserve"> числа по заданному или самостоятельно установленному  основанию.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Переводить</w:t>
            </w:r>
            <w:r w:rsidRPr="00E326D4">
              <w:rPr>
                <w:sz w:val="24"/>
                <w:szCs w:val="24"/>
                <w:lang w:eastAsia="ru-RU"/>
              </w:rPr>
              <w:t xml:space="preserve"> одни единицы массы в другие: мелкие в более крупные и крупные в более мелкие, используя соотношения между ними.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Сравнивать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предметы по массе, </w:t>
            </w:r>
            <w:r w:rsidRPr="00E326D4">
              <w:rPr>
                <w:b/>
                <w:sz w:val="24"/>
                <w:szCs w:val="24"/>
                <w:lang w:eastAsia="ru-RU"/>
              </w:rPr>
              <w:t>упорядочивать</w:t>
            </w:r>
            <w:r w:rsidRPr="00E326D4">
              <w:rPr>
                <w:sz w:val="24"/>
                <w:szCs w:val="24"/>
                <w:lang w:eastAsia="ru-RU"/>
              </w:rPr>
              <w:t xml:space="preserve"> их.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поискового характера: </w:t>
            </w:r>
            <w:r w:rsidRPr="00E326D4">
              <w:rPr>
                <w:b/>
                <w:sz w:val="24"/>
                <w:szCs w:val="24"/>
                <w:lang w:eastAsia="ru-RU"/>
              </w:rPr>
              <w:t>читат</w:t>
            </w:r>
            <w:r w:rsidRPr="00E326D4">
              <w:rPr>
                <w:sz w:val="24"/>
                <w:szCs w:val="24"/>
                <w:lang w:eastAsia="ru-RU"/>
              </w:rPr>
              <w:t xml:space="preserve">ь и </w:t>
            </w:r>
            <w:r w:rsidRPr="00E326D4">
              <w:rPr>
                <w:b/>
                <w:sz w:val="24"/>
                <w:szCs w:val="24"/>
                <w:lang w:eastAsia="ru-RU"/>
              </w:rPr>
              <w:t>записывать</w:t>
            </w:r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числа римскими цифрами; </w:t>
            </w:r>
            <w:r w:rsidRPr="00E326D4">
              <w:rPr>
                <w:b/>
                <w:sz w:val="24"/>
                <w:szCs w:val="24"/>
                <w:lang w:eastAsia="ru-RU"/>
              </w:rPr>
              <w:t>сравнивать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позиционную десятичную систему счисления с римской непозиционной системой записи чисел.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Читать </w:t>
            </w:r>
            <w:r w:rsidRPr="00E326D4">
              <w:rPr>
                <w:sz w:val="24"/>
                <w:szCs w:val="24"/>
                <w:lang w:eastAsia="ru-RU"/>
              </w:rPr>
              <w:t>записи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редставленные римскими цифрами, на циферблатах часов, в оглавлении книг, в </w:t>
            </w: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3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939"/>
        </w:trPr>
        <w:tc>
          <w:tcPr>
            <w:tcW w:w="70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 82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Проверка деления с остатком.</w:t>
            </w:r>
          </w:p>
          <w:p w:rsidR="00D20D3E" w:rsidRPr="00E326D4" w:rsidRDefault="00D20D3E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overflowPunct w:val="0"/>
              <w:autoSpaceDE w:val="0"/>
              <w:autoSpaceDN w:val="0"/>
              <w:adjustRightInd w:val="0"/>
              <w:ind w:hanging="135"/>
              <w:rPr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</w:t>
            </w:r>
            <w:proofErr w:type="gramEnd"/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  <w:p w:rsidR="00390C42" w:rsidRPr="00E326D4" w:rsidRDefault="00390C42" w:rsidP="00E326D4">
            <w:pPr>
              <w:ind w:right="-598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4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83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Решение задач на нахождение четвёртого пропорционального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плану,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hanging="108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Донести свою позицию до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других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:о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формлять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свою мысль в устной и письменной речи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Знать и уметь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называть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самые</w:t>
            </w:r>
            <w:proofErr w:type="gramEnd"/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простые 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18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84-86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326D4">
              <w:rPr>
                <w:i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326D4">
              <w:rPr>
                <w:i/>
                <w:sz w:val="24"/>
                <w:szCs w:val="24"/>
                <w:lang w:eastAsia="ru-RU"/>
              </w:rPr>
              <w:t>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EF" w:rsidRDefault="00F746C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</w:t>
            </w:r>
            <w:proofErr w:type="gramEnd"/>
          </w:p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УН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Сравнивать  и группировать предметы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Планировать учебную деятельность;</w:t>
            </w:r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90C4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1122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90C42" w:rsidRPr="00E326D4" w:rsidRDefault="005D0E97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87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 xml:space="preserve">Проект: </w:t>
            </w:r>
            <w:r w:rsidRPr="00E326D4">
              <w:rPr>
                <w:sz w:val="24"/>
                <w:szCs w:val="24"/>
                <w:lang w:eastAsia="ru-RU"/>
              </w:rPr>
              <w:t xml:space="preserve">«Задачи-расчёты». </w:t>
            </w: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D2788C" w:rsidRPr="00E326D4" w:rsidRDefault="00D2788C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D2788C" w:rsidRPr="00E326D4" w:rsidRDefault="00D2788C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УОСЗ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 xml:space="preserve">Наблюдать и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 xml:space="preserve">самостоятельно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 xml:space="preserve">делать  </w:t>
            </w:r>
            <w:proofErr w:type="gramStart"/>
            <w:r w:rsidRPr="00E326D4">
              <w:rPr>
                <w:bCs/>
                <w:sz w:val="24"/>
                <w:szCs w:val="24"/>
                <w:lang w:eastAsia="ru-RU"/>
              </w:rPr>
              <w:t>простые</w:t>
            </w:r>
            <w:proofErr w:type="gramEnd"/>
            <w:r w:rsidRPr="00E326D4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i/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Организовывать свое рабочее место под руководством учителя; 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hanging="108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Донести свою позицию до других: оформлять свою мысль в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устной и письменной речи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Принимать решения, как поступать в определенной ситуации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5B1755" w:rsidRPr="00E326D4" w:rsidRDefault="00390C42" w:rsidP="00FD1973">
            <w:pPr>
              <w:ind w:firstLine="0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90C4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27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Сравнивать  и группировать предметы, объекты  по нескольким основаниям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390C42" w:rsidRPr="00E326D4" w:rsidRDefault="00390C42" w:rsidP="00E326D4">
            <w:pPr>
              <w:ind w:firstLine="0"/>
              <w:rPr>
                <w:i/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Определять цель деятельности на уроке 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jc w:val="center"/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  <w:p w:rsidR="00390C42" w:rsidRPr="00E326D4" w:rsidRDefault="00390C42" w:rsidP="00E326D4">
            <w:pPr>
              <w:tabs>
                <w:tab w:val="left" w:pos="222"/>
              </w:tabs>
              <w:jc w:val="center"/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12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88-90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7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91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Проверочная работа </w:t>
            </w:r>
          </w:p>
          <w:p w:rsidR="00390C42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«Проверим себя и оценим свои достижения»</w:t>
            </w:r>
            <w:r w:rsidRPr="00E326D4">
              <w:rPr>
                <w:sz w:val="24"/>
                <w:szCs w:val="24"/>
                <w:lang w:eastAsia="ru-RU"/>
              </w:rPr>
              <w:t xml:space="preserve"> (тестовая форма). Анализ результатов</w:t>
            </w:r>
            <w:r w:rsidRPr="00E326D4">
              <w:rPr>
                <w:b/>
                <w:sz w:val="24"/>
                <w:szCs w:val="24"/>
                <w:lang w:eastAsia="ru-RU"/>
              </w:rPr>
              <w:t>.</w:t>
            </w:r>
          </w:p>
          <w:p w:rsidR="00FD1973" w:rsidRDefault="00FD1973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F746C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i/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Организовывать свое рабочее место под руководством учителя;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Формировать умения договариваться, находить общее решение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Знать и уметь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называть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самые</w:t>
            </w:r>
            <w:proofErr w:type="gramEnd"/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простые 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8A2BF3" w:rsidRPr="00E326D4" w:rsidRDefault="008A2BF3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</w:t>
            </w:r>
          </w:p>
          <w:p w:rsidR="008A2BF3" w:rsidRPr="00E326D4" w:rsidRDefault="008A2BF3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pedsovet</w:t>
            </w:r>
            <w:proofErr w:type="spellEnd"/>
          </w:p>
          <w:p w:rsidR="008A2BF3" w:rsidRPr="00E326D4" w:rsidRDefault="008A2BF3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.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su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load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</w:t>
            </w:r>
          </w:p>
          <w:p w:rsidR="00390C42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141-1-0-1755</w:t>
            </w:r>
          </w:p>
        </w:tc>
      </w:tr>
      <w:tr w:rsidR="00390C42" w:rsidRPr="00E326D4" w:rsidTr="00670D8B">
        <w:trPr>
          <w:gridAfter w:val="27"/>
          <w:wAfter w:w="14156" w:type="dxa"/>
          <w:trHeight w:val="384"/>
        </w:trPr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Числа от 1 до 1000.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Нумерация  (13ч)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Сравнивать  и группировать предметы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016735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Высказывать свою версию, пытаться предлагать</w:t>
            </w:r>
          </w:p>
          <w:p w:rsidR="00016735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способ её проверки, </w:t>
            </w:r>
          </w:p>
          <w:p w:rsidR="00016735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плану,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Участвовать в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диа</w:t>
            </w:r>
            <w:proofErr w:type="spellEnd"/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rFonts w:eastAsia="Calibri"/>
                <w:sz w:val="24"/>
                <w:szCs w:val="24"/>
              </w:rPr>
              <w:t>логе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; слушать и понимать других</w:t>
            </w:r>
          </w:p>
        </w:tc>
        <w:tc>
          <w:tcPr>
            <w:tcW w:w="1688" w:type="dxa"/>
            <w:gridSpan w:val="4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7572D0" w:rsidRPr="00E326D4" w:rsidRDefault="007572D0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http://files.school-collection.edu.ru/dlrstore/860cc437-1dd2-40c8-b3b1-</w:t>
            </w:r>
          </w:p>
          <w:p w:rsidR="00390C42" w:rsidRPr="00E326D4" w:rsidRDefault="007572D0" w:rsidP="00E326D4">
            <w:pPr>
              <w:shd w:val="clear" w:color="auto" w:fill="FFFFFF"/>
              <w:autoSpaceDE w:val="0"/>
              <w:autoSpaceDN w:val="0"/>
              <w:adjustRightInd w:val="0"/>
              <w:ind w:hanging="57"/>
              <w:rPr>
                <w:sz w:val="24"/>
                <w:szCs w:val="24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2893358d60fe/ResF</w:t>
            </w:r>
            <w:r w:rsidRPr="00E326D4">
              <w:rPr>
                <w:rFonts w:eastAsia="FreeSetC"/>
                <w:sz w:val="24"/>
                <w:szCs w:val="24"/>
                <w:lang w:eastAsia="en-US"/>
              </w:rPr>
              <w:lastRenderedPageBreak/>
              <w:t>ile.SWF</w:t>
            </w:r>
          </w:p>
        </w:tc>
      </w:tr>
      <w:tr w:rsidR="00390C42" w:rsidRPr="00E326D4" w:rsidTr="00670D8B">
        <w:trPr>
          <w:gridAfter w:val="27"/>
          <w:wAfter w:w="14156" w:type="dxa"/>
          <w:trHeight w:val="69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92-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Устная и письменная  нумерация.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7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E326D4">
              <w:rPr>
                <w:sz w:val="24"/>
                <w:szCs w:val="24"/>
                <w:lang w:eastAsia="ru-RU"/>
              </w:rPr>
              <w:t xml:space="preserve">  94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Разряды счётных единиц.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</w:t>
            </w:r>
            <w:r w:rsidRPr="00E326D4">
              <w:rPr>
                <w:b/>
                <w:sz w:val="24"/>
                <w:szCs w:val="24"/>
                <w:lang w:eastAsia="ru-RU"/>
              </w:rPr>
              <w:tab/>
            </w:r>
            <w:r w:rsidRPr="00E326D4">
              <w:rPr>
                <w:sz w:val="24"/>
                <w:szCs w:val="24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572D0" w:rsidRPr="00E326D4" w:rsidRDefault="007572D0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http://files.school-collection.edu.ru/dlrstore/403a9b50-2895-11dc-8314-</w:t>
            </w:r>
          </w:p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0800200c9a66/iz2.swf</w:t>
            </w:r>
          </w:p>
        </w:tc>
      </w:tr>
      <w:tr w:rsidR="00390C42" w:rsidRPr="00E326D4" w:rsidTr="00670D8B">
        <w:trPr>
          <w:gridAfter w:val="27"/>
          <w:wAfter w:w="14156" w:type="dxa"/>
          <w:trHeight w:val="77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95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Натуральная последовательность трёхзначных чисел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016735" w:rsidRPr="00E326D4" w:rsidRDefault="00390C42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, развитие мотивов учебной деятельности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http://festival.1september.ru:8081/articles/594308/</w:t>
            </w:r>
          </w:p>
        </w:tc>
      </w:tr>
      <w:tr w:rsidR="00390C42" w:rsidRPr="00E326D4" w:rsidTr="00670D8B">
        <w:trPr>
          <w:gridAfter w:val="27"/>
          <w:wAfter w:w="14156" w:type="dxa"/>
          <w:trHeight w:val="7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96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Увеличение и уменьшение числа  в 10 раз, в 100 раз.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</w:t>
            </w:r>
            <w:proofErr w:type="spellStart"/>
            <w:proofErr w:type="gramStart"/>
            <w:r w:rsidRPr="00E326D4">
              <w:rPr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Учиться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уважительно относиться к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позиции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другого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Знать и уметь </w:t>
            </w:r>
          </w:p>
          <w:p w:rsidR="00390C42" w:rsidRPr="00E326D4" w:rsidRDefault="00390C42" w:rsidP="00E326D4">
            <w:pPr>
              <w:ind w:right="-598" w:hanging="108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называть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самые</w:t>
            </w:r>
            <w:proofErr w:type="gramEnd"/>
          </w:p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простые 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436A28" w:rsidRPr="00E326D4" w:rsidRDefault="00436A28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http://festival.1september.ru:8081/articles/594308/</w:t>
            </w:r>
          </w:p>
        </w:tc>
      </w:tr>
      <w:tr w:rsidR="00390C42" w:rsidRPr="001F317B" w:rsidTr="00670D8B">
        <w:trPr>
          <w:gridAfter w:val="27"/>
          <w:wAfter w:w="14156" w:type="dxa"/>
          <w:trHeight w:val="24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 97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2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Замена трёхзначного числа</w:t>
            </w:r>
          </w:p>
          <w:p w:rsidR="00390C42" w:rsidRPr="00E326D4" w:rsidRDefault="00390C42" w:rsidP="00E326D4">
            <w:pPr>
              <w:ind w:hanging="2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суммой разрядных слагаемых.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Отделять новое от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известного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; выделять главное; составлять план.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572D0" w:rsidRPr="00E326D4" w:rsidRDefault="007572D0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http://school-collection.edu.ru/catalog/search/?text=&amp;interface=teac</w:t>
            </w:r>
          </w:p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val="en-US" w:eastAsia="ru-RU"/>
              </w:rPr>
            </w:pPr>
            <w:proofErr w:type="spellStart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her&amp;class</w:t>
            </w:r>
            <w:proofErr w:type="spellEnd"/>
            <w:r w:rsidRPr="00E326D4">
              <w:rPr>
                <w:rFonts w:eastAsia="FreeSetC"/>
                <w:sz w:val="24"/>
                <w:szCs w:val="24"/>
                <w:lang w:val="en-US" w:eastAsia="en-US"/>
              </w:rPr>
              <w:t>=44&amp;subject=16&amp;rub_guid[]=016e0000-0000-fadf-80a3-</w:t>
            </w:r>
          </w:p>
        </w:tc>
      </w:tr>
      <w:tr w:rsidR="00390C42" w:rsidRPr="00E326D4" w:rsidTr="00670D8B">
        <w:trPr>
          <w:gridAfter w:val="27"/>
          <w:wAfter w:w="14156" w:type="dxa"/>
          <w:trHeight w:val="957"/>
        </w:trPr>
        <w:tc>
          <w:tcPr>
            <w:tcW w:w="70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val="en-US" w:eastAsia="ru-RU"/>
              </w:rPr>
              <w:lastRenderedPageBreak/>
              <w:t xml:space="preserve">   </w:t>
            </w:r>
            <w:r w:rsidRPr="00E326D4">
              <w:rPr>
                <w:sz w:val="24"/>
                <w:szCs w:val="24"/>
                <w:lang w:eastAsia="ru-RU"/>
              </w:rPr>
              <w:t>98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Сравнение трёхзначных чисел.</w:t>
            </w: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и формулировать цель деятельности на уроке.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Читать вслух и про себя тексты учебников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96BB7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6" w:history="1">
              <w:r w:rsidR="00796BB7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http://www</w:t>
              </w:r>
            </w:hyperlink>
            <w:r w:rsidR="00796BB7" w:rsidRPr="00E326D4">
              <w:rPr>
                <w:rFonts w:eastAsia="FreeSetC"/>
                <w:sz w:val="24"/>
                <w:szCs w:val="24"/>
                <w:lang w:eastAsia="en-US"/>
              </w:rPr>
              <w:t>.</w:t>
            </w:r>
          </w:p>
          <w:p w:rsidR="00796BB7" w:rsidRPr="00E326D4" w:rsidRDefault="00796BB7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uchportal.</w:t>
            </w:r>
          </w:p>
          <w:p w:rsidR="00796BB7" w:rsidRPr="00E326D4" w:rsidRDefault="00796BB7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ru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load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/46-1-</w:t>
            </w:r>
          </w:p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0-15517</w:t>
            </w:r>
          </w:p>
        </w:tc>
      </w:tr>
      <w:tr w:rsidR="00390C42" w:rsidRPr="00E326D4" w:rsidTr="00670D8B">
        <w:trPr>
          <w:gridAfter w:val="27"/>
          <w:wAfter w:w="14156" w:type="dxa"/>
          <w:trHeight w:val="9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99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2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Определение 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общего числа единиц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десятков, сотен) в числе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Ставить вопросы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к тексту и искать ответы; проверять себя);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6E4132" w:rsidRPr="00E326D4" w:rsidRDefault="006E4132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http://pedsovet.org/component/option,com_mtree/task,viewlink/link_</w:t>
            </w:r>
          </w:p>
          <w:p w:rsidR="00390C42" w:rsidRPr="00E326D4" w:rsidRDefault="006E413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id,20753/Itemid,118/</w:t>
            </w:r>
          </w:p>
        </w:tc>
      </w:tr>
      <w:tr w:rsidR="00390C42" w:rsidRPr="00E326D4" w:rsidTr="00670D8B">
        <w:trPr>
          <w:gridAfter w:val="27"/>
          <w:wAfter w:w="14156" w:type="dxa"/>
          <w:trHeight w:val="34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100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Единицы массы: килограмм, грамм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Отделять новое от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известного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; выделять главное; составлять план. 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  <w:p w:rsidR="00390C42" w:rsidRPr="00E326D4" w:rsidRDefault="00390C42" w:rsidP="00E326D4">
            <w:pPr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lastRenderedPageBreak/>
              <w:t xml:space="preserve">Выполнять различные роли в группе, сотрудничать в совместном решении </w:t>
            </w:r>
            <w:r w:rsidRPr="00E326D4">
              <w:rPr>
                <w:bCs/>
                <w:sz w:val="24"/>
                <w:szCs w:val="24"/>
                <w:lang w:eastAsia="ru-RU"/>
              </w:rPr>
              <w:lastRenderedPageBreak/>
              <w:t>проблем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http://www.rusactive.ru/useful/converter/mass</w:t>
            </w:r>
          </w:p>
        </w:tc>
      </w:tr>
      <w:tr w:rsidR="00390C42" w:rsidRPr="00E326D4" w:rsidTr="00670D8B">
        <w:trPr>
          <w:gridAfter w:val="27"/>
          <w:wAfter w:w="14156" w:type="dxa"/>
          <w:trHeight w:val="19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101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«Странички для любознательных»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характера:  задачи – расчёты; обозначение чисел римскими цифрами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Принятие и ос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E326D4">
              <w:rPr>
                <w:rFonts w:eastAsia="Calibri"/>
                <w:sz w:val="24"/>
                <w:szCs w:val="24"/>
              </w:rPr>
              <w:t>воение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, развитие мотивов учебной деятельности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90C4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9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102-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103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Ставить вопросы к тексту и искать ответы; проверять себя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14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Читать вслух и про себя тексты учебников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http://www.uchportal.ru/load/46-1-0-11200</w:t>
            </w:r>
          </w:p>
        </w:tc>
      </w:tr>
      <w:tr w:rsidR="00390C42" w:rsidRPr="00E326D4" w:rsidTr="00670D8B">
        <w:trPr>
          <w:gridAfter w:val="27"/>
          <w:wAfter w:w="14156" w:type="dxa"/>
          <w:trHeight w:val="15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104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Проверочная работа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>«Проверим себя и оценим свои достижения»</w:t>
            </w:r>
            <w:r w:rsidRPr="00E326D4">
              <w:rPr>
                <w:sz w:val="24"/>
                <w:szCs w:val="24"/>
                <w:lang w:eastAsia="ru-RU"/>
              </w:rPr>
              <w:t xml:space="preserve"> (тестовая форма). Анализ результатов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76F" w:rsidRPr="00E326D4" w:rsidRDefault="005E176F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5E176F" w:rsidRPr="00E326D4" w:rsidRDefault="005E176F" w:rsidP="00E326D4">
            <w:pPr>
              <w:rPr>
                <w:sz w:val="24"/>
                <w:szCs w:val="24"/>
                <w:lang w:eastAsia="ru-RU"/>
              </w:rPr>
            </w:pPr>
          </w:p>
          <w:p w:rsidR="005E176F" w:rsidRPr="00E326D4" w:rsidRDefault="005E176F" w:rsidP="00E326D4">
            <w:pPr>
              <w:rPr>
                <w:sz w:val="24"/>
                <w:szCs w:val="24"/>
                <w:lang w:eastAsia="ru-RU"/>
              </w:rPr>
            </w:pPr>
          </w:p>
          <w:p w:rsidR="005E176F" w:rsidRPr="00E326D4" w:rsidRDefault="005E176F" w:rsidP="00E326D4">
            <w:pPr>
              <w:rPr>
                <w:sz w:val="24"/>
                <w:szCs w:val="24"/>
                <w:lang w:eastAsia="ru-RU"/>
              </w:rPr>
            </w:pPr>
          </w:p>
          <w:p w:rsidR="005E176F" w:rsidRPr="00E326D4" w:rsidRDefault="005E176F" w:rsidP="00E326D4">
            <w:pPr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left="-108" w:hanging="135"/>
              <w:jc w:val="center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Сравнивать  и группировать предметы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76F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Донести свою позицию до других: оформлять свою мысль 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</w:tc>
      </w:tr>
      <w:tr w:rsidR="00390C42" w:rsidRPr="00E326D4" w:rsidTr="00670D8B">
        <w:trPr>
          <w:gridAfter w:val="27"/>
          <w:wAfter w:w="14156" w:type="dxa"/>
          <w:trHeight w:val="13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05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                       Четвёртая четверть (32 ч)</w:t>
            </w:r>
          </w:p>
          <w:p w:rsidR="005E176F" w:rsidRPr="00E326D4" w:rsidRDefault="00390C42" w:rsidP="00E326D4">
            <w:pPr>
              <w:ind w:right="-598"/>
              <w:jc w:val="center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Числа от 1 до 1000.</w:t>
            </w:r>
          </w:p>
        </w:tc>
      </w:tr>
      <w:tr w:rsidR="005B1755" w:rsidRPr="00E326D4" w:rsidTr="00670D8B">
        <w:trPr>
          <w:gridAfter w:val="27"/>
          <w:wAfter w:w="14156" w:type="dxa"/>
          <w:trHeight w:val="90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755" w:rsidRPr="00E326D4" w:rsidRDefault="005B1755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EF" w:rsidRDefault="005B1755" w:rsidP="00E326D4">
            <w:pPr>
              <w:ind w:right="-598" w:firstLine="0"/>
              <w:jc w:val="left"/>
              <w:rPr>
                <w:b/>
                <w:i/>
                <w:sz w:val="24"/>
                <w:szCs w:val="24"/>
                <w:lang w:eastAsia="ru-RU"/>
              </w:rPr>
            </w:pPr>
            <w:r w:rsidRPr="00E326D4">
              <w:rPr>
                <w:b/>
                <w:i/>
                <w:sz w:val="24"/>
                <w:szCs w:val="24"/>
                <w:lang w:eastAsia="ru-RU"/>
              </w:rPr>
              <w:t xml:space="preserve"> Сложение и вычитание</w:t>
            </w:r>
          </w:p>
          <w:p w:rsidR="005B1755" w:rsidRPr="00E326D4" w:rsidRDefault="005B1755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b/>
                <w:sz w:val="24"/>
                <w:szCs w:val="24"/>
                <w:lang w:eastAsia="ru-RU"/>
              </w:rPr>
              <w:t>(10ч)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</w:t>
            </w:r>
            <w:r w:rsidRPr="00E326D4">
              <w:rPr>
                <w:sz w:val="24"/>
                <w:szCs w:val="24"/>
                <w:lang w:eastAsia="ru-RU"/>
              </w:rPr>
              <w:t xml:space="preserve">ь устно вычисления в случаях, сводимых к действиям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>в пределах 100, используя различные приёмы устных вычислений.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разные способы вычислений, выбирать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удобный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Применять</w:t>
            </w:r>
            <w:r w:rsidRPr="00E326D4">
              <w:rPr>
                <w:sz w:val="24"/>
                <w:szCs w:val="24"/>
                <w:lang w:eastAsia="ru-RU"/>
              </w:rPr>
              <w:t xml:space="preserve"> алгоритмы письменного сложения и вычитания чисел и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выполнять </w:t>
            </w:r>
            <w:r w:rsidRPr="00E326D4">
              <w:rPr>
                <w:sz w:val="24"/>
                <w:szCs w:val="24"/>
                <w:lang w:eastAsia="ru-RU"/>
              </w:rPr>
              <w:t>эти действия с числами в пределах 1000.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Контролировать</w:t>
            </w:r>
            <w:r w:rsidRPr="00E326D4">
              <w:rPr>
                <w:sz w:val="24"/>
                <w:szCs w:val="24"/>
                <w:lang w:eastAsia="ru-RU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 </w:t>
            </w:r>
            <w:r w:rsidRPr="00E326D4">
              <w:rPr>
                <w:sz w:val="24"/>
                <w:szCs w:val="24"/>
                <w:lang w:eastAsia="ru-RU"/>
              </w:rPr>
              <w:t>различные приёмы проверки правильности вычислений.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Различать </w:t>
            </w:r>
            <w:r w:rsidRPr="00E326D4">
              <w:rPr>
                <w:sz w:val="24"/>
                <w:szCs w:val="24"/>
                <w:lang w:eastAsia="ru-RU"/>
              </w:rPr>
              <w:t xml:space="preserve">треугольники по видам  (разносторонние и равнобедренные, а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среди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равнобедренных – равносторонние) и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называть </w:t>
            </w:r>
            <w:r w:rsidRPr="00E326D4">
              <w:rPr>
                <w:sz w:val="24"/>
                <w:szCs w:val="24"/>
                <w:lang w:eastAsia="ru-RU"/>
              </w:rPr>
              <w:t>их.</w:t>
            </w:r>
          </w:p>
          <w:p w:rsidR="005B1755" w:rsidRPr="00E326D4" w:rsidRDefault="005B1755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задания творческого  и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поискового характера, </w:t>
            </w:r>
            <w:r w:rsidRPr="00E326D4">
              <w:rPr>
                <w:b/>
                <w:sz w:val="24"/>
                <w:szCs w:val="24"/>
                <w:lang w:eastAsia="ru-RU"/>
              </w:rPr>
              <w:t>применять</w:t>
            </w:r>
            <w:r w:rsidRPr="00E326D4">
              <w:rPr>
                <w:sz w:val="24"/>
                <w:szCs w:val="24"/>
                <w:lang w:eastAsia="ru-RU"/>
              </w:rPr>
              <w:t xml:space="preserve"> знания и способы действий в изменённых условиях.</w:t>
            </w:r>
          </w:p>
          <w:p w:rsidR="005B1755" w:rsidRPr="00E326D4" w:rsidRDefault="005B1755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Работать</w:t>
            </w:r>
            <w:r w:rsidRPr="00E326D4">
              <w:rPr>
                <w:sz w:val="24"/>
                <w:szCs w:val="24"/>
                <w:lang w:eastAsia="ru-RU"/>
              </w:rPr>
              <w:t xml:space="preserve"> в паре</w:t>
            </w:r>
            <w:r w:rsidRPr="00E326D4">
              <w:rPr>
                <w:b/>
                <w:sz w:val="24"/>
                <w:szCs w:val="24"/>
                <w:lang w:eastAsia="ru-RU"/>
              </w:rPr>
              <w:t>. Находит</w:t>
            </w:r>
            <w:r w:rsidRPr="00E326D4">
              <w:rPr>
                <w:sz w:val="24"/>
                <w:szCs w:val="24"/>
                <w:lang w:eastAsia="ru-RU"/>
              </w:rPr>
              <w:t xml:space="preserve">ь и </w:t>
            </w:r>
            <w:r w:rsidRPr="00E326D4">
              <w:rPr>
                <w:b/>
                <w:sz w:val="24"/>
                <w:szCs w:val="24"/>
                <w:lang w:eastAsia="ru-RU"/>
              </w:rPr>
              <w:t>исправлять</w:t>
            </w:r>
            <w:r w:rsidRPr="00E326D4">
              <w:rPr>
                <w:sz w:val="24"/>
                <w:szCs w:val="24"/>
                <w:lang w:eastAsia="ru-RU"/>
              </w:rPr>
              <w:t xml:space="preserve"> неверные высказывания. 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Излагать </w:t>
            </w:r>
            <w:r w:rsidRPr="00E326D4">
              <w:rPr>
                <w:sz w:val="24"/>
                <w:szCs w:val="24"/>
                <w:lang w:eastAsia="ru-RU"/>
              </w:rPr>
              <w:t xml:space="preserve">и </w:t>
            </w:r>
            <w:r w:rsidRPr="00E326D4">
              <w:rPr>
                <w:b/>
                <w:sz w:val="24"/>
                <w:szCs w:val="24"/>
                <w:lang w:eastAsia="ru-RU"/>
              </w:rPr>
              <w:t>отстаивать</w:t>
            </w:r>
            <w:r w:rsidRPr="00E326D4">
              <w:rPr>
                <w:sz w:val="24"/>
                <w:szCs w:val="24"/>
                <w:lang w:eastAsia="ru-RU"/>
              </w:rPr>
              <w:t xml:space="preserve"> своё мнение, </w:t>
            </w:r>
            <w:r w:rsidRPr="00E326D4">
              <w:rPr>
                <w:b/>
                <w:sz w:val="24"/>
                <w:szCs w:val="24"/>
                <w:lang w:eastAsia="ru-RU"/>
              </w:rPr>
              <w:t>аргументировать</w:t>
            </w:r>
            <w:r w:rsidRPr="00E326D4">
              <w:rPr>
                <w:sz w:val="24"/>
                <w:szCs w:val="24"/>
                <w:lang w:eastAsia="ru-RU"/>
              </w:rPr>
              <w:t xml:space="preserve">  свою точку зрения</w:t>
            </w:r>
            <w:r w:rsidRPr="00E326D4">
              <w:rPr>
                <w:b/>
                <w:sz w:val="24"/>
                <w:szCs w:val="24"/>
                <w:lang w:eastAsia="ru-RU"/>
              </w:rPr>
              <w:t>, оценивать</w:t>
            </w:r>
            <w:r w:rsidRPr="00E326D4">
              <w:rPr>
                <w:sz w:val="24"/>
                <w:szCs w:val="24"/>
                <w:lang w:eastAsia="ru-RU"/>
              </w:rPr>
              <w:t xml:space="preserve"> точку зрения одноклассника</w:t>
            </w:r>
          </w:p>
        </w:tc>
        <w:tc>
          <w:tcPr>
            <w:tcW w:w="95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755" w:rsidRPr="00E326D4" w:rsidRDefault="005B1755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3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105-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107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Приёмы устных вычислений, в случаях,  сводимых  к действиям в пределах 100 (900+20, 500-80, 120х7, 300:6 и др.) </w:t>
            </w:r>
          </w:p>
          <w:p w:rsidR="00E21C18" w:rsidRPr="00E326D4" w:rsidRDefault="00E21C18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  <w:p w:rsidR="00E21C18" w:rsidRPr="00E326D4" w:rsidRDefault="00E21C18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0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Выполнять различные роли в группе, сотрудничать в совместном решении проблем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http://www.viki.rdf.ru/item/653/</w:t>
            </w:r>
          </w:p>
        </w:tc>
      </w:tr>
      <w:tr w:rsidR="00390C42" w:rsidRPr="00E326D4" w:rsidTr="00670D8B">
        <w:trPr>
          <w:gridAfter w:val="27"/>
          <w:wAfter w:w="14156" w:type="dxa"/>
          <w:trHeight w:val="190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108-110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Приёмы письменных вычислений: алгоритм письменного сложения, алгоритм письменного вычитания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79" w:type="dxa"/>
            <w:gridSpan w:val="2"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Участвовать в диалоге; слушать и понимать других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tcBorders>
              <w:top w:val="nil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96BB7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7" w:history="1">
              <w:r w:rsidR="00796BB7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http://www</w:t>
              </w:r>
            </w:hyperlink>
            <w:r w:rsidR="00796BB7" w:rsidRPr="00E326D4">
              <w:rPr>
                <w:rFonts w:eastAsia="FreeSetC"/>
                <w:sz w:val="24"/>
                <w:szCs w:val="24"/>
                <w:lang w:eastAsia="en-US"/>
              </w:rPr>
              <w:t>.</w:t>
            </w:r>
          </w:p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viki.rdf.ru/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item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/653/</w:t>
            </w:r>
          </w:p>
        </w:tc>
      </w:tr>
      <w:tr w:rsidR="00390C42" w:rsidRPr="00E326D4" w:rsidTr="00670D8B">
        <w:trPr>
          <w:gridAfter w:val="27"/>
          <w:wAfter w:w="14156" w:type="dxa"/>
          <w:trHeight w:val="120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111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Виды треугольников: равносторонний, равнобедренный, разносторонний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Участвовать в диалоге; слушать и понимать других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8A2BF3" w:rsidRPr="00E326D4" w:rsidRDefault="008A2BF3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http://files.school-collection.edu.ru/dlrstore/4996b6c8-9e71-11dc-8314-</w:t>
            </w:r>
          </w:p>
          <w:p w:rsidR="00390C42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0800200c9a66/iz2.swf</w:t>
            </w:r>
          </w:p>
        </w:tc>
      </w:tr>
      <w:tr w:rsidR="00390C42" w:rsidRPr="00E326D4" w:rsidTr="00670D8B">
        <w:trPr>
          <w:gridAfter w:val="27"/>
          <w:wAfter w:w="14156" w:type="dxa"/>
          <w:trHeight w:val="1968"/>
        </w:trPr>
        <w:tc>
          <w:tcPr>
            <w:tcW w:w="70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112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5E176F" w:rsidRPr="00E326D4" w:rsidRDefault="00390C42" w:rsidP="00B641B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i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326D4">
              <w:rPr>
                <w:i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326D4">
              <w:rPr>
                <w:i/>
                <w:sz w:val="24"/>
                <w:szCs w:val="24"/>
                <w:lang w:eastAsia="ru-RU"/>
              </w:rPr>
              <w:t>»</w:t>
            </w:r>
            <w:r w:rsidRPr="00E326D4">
              <w:rPr>
                <w:sz w:val="24"/>
                <w:szCs w:val="24"/>
                <w:lang w:eastAsia="ru-RU"/>
              </w:rPr>
              <w:t xml:space="preserve"> - задания творческого  и поискового характера: логические задачи и задачи повышенного уровня сложности</w:t>
            </w: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A630EF" w:rsidRDefault="00F746C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</w:t>
            </w:r>
            <w:proofErr w:type="gramEnd"/>
          </w:p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УН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iCs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устанавливать и соблюдать очерёдность действий, корректно сообщать товарищу об ошибках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90C4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13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113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Сравнивать  и группировать предметы</w:t>
            </w:r>
          </w:p>
          <w:p w:rsidR="00390C42" w:rsidRPr="00E326D4" w:rsidRDefault="00390C42" w:rsidP="00E326D4">
            <w:pPr>
              <w:ind w:right="-598" w:firstLine="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Выполнять различные роли в группе, сотрудничать в совместном решении проблем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обучающегося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>, развитие мотивов учебной деятельности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8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114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i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Взаимная проверка знаний: </w:t>
            </w:r>
            <w:r w:rsidRPr="00E326D4">
              <w:rPr>
                <w:i/>
                <w:sz w:val="24"/>
                <w:szCs w:val="24"/>
                <w:lang w:eastAsia="ru-RU"/>
              </w:rPr>
              <w:t>«Помогаем друг другу сделать шаг к успеху».</w:t>
            </w:r>
          </w:p>
          <w:p w:rsidR="00390C42" w:rsidRPr="00E326D4" w:rsidRDefault="00390C42" w:rsidP="00E326D4">
            <w:pPr>
              <w:ind w:hanging="1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Работа в паре по тесту </w:t>
            </w:r>
            <w:r w:rsidRPr="00E326D4">
              <w:rPr>
                <w:i/>
                <w:sz w:val="24"/>
                <w:szCs w:val="24"/>
                <w:lang w:eastAsia="ru-RU"/>
              </w:rPr>
              <w:t>«Верно? Неверно?»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F746C8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КЗУН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Отбирать </w:t>
            </w:r>
          </w:p>
          <w:p w:rsidR="00390C42" w:rsidRPr="00E326D4" w:rsidRDefault="00390C42" w:rsidP="00E326D4">
            <w:pPr>
              <w:ind w:right="-598" w:firstLine="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необходимые для решения учебной задачи  источники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информ</w:t>
            </w:r>
            <w:proofErr w:type="spellEnd"/>
          </w:p>
          <w:p w:rsidR="00390C42" w:rsidRPr="00E326D4" w:rsidRDefault="00390C42" w:rsidP="00E326D4">
            <w:pPr>
              <w:ind w:right="-598" w:firstLine="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Донести свою позицию до других: оформлять свою мысль в устной и письменной речи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Сопоставлять собственную оценку своей деятельности с оценкой её товарищами, учителем</w:t>
            </w:r>
          </w:p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572D0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8" w:history="1">
              <w:r w:rsidR="007572D0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http://www.uchportal.ru/load/46-</w:t>
              </w:r>
            </w:hyperlink>
          </w:p>
          <w:p w:rsidR="00390C42" w:rsidRPr="00E326D4" w:rsidRDefault="007572D0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1-0-15517</w:t>
            </w:r>
          </w:p>
        </w:tc>
      </w:tr>
      <w:tr w:rsidR="00390C42" w:rsidRPr="00E326D4" w:rsidTr="00670D8B">
        <w:trPr>
          <w:gridAfter w:val="27"/>
          <w:wAfter w:w="14156" w:type="dxa"/>
          <w:trHeight w:val="312"/>
        </w:trPr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</w:rPr>
              <w:t>Умножение и деление (12ч)</w:t>
            </w:r>
          </w:p>
        </w:tc>
        <w:tc>
          <w:tcPr>
            <w:tcW w:w="95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5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115-117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hanging="26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Приёмы устного умножения и деления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016735" w:rsidRPr="00E326D4" w:rsidRDefault="00016735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326D4">
              <w:rPr>
                <w:sz w:val="24"/>
                <w:szCs w:val="24"/>
                <w:lang w:eastAsia="ru-RU"/>
              </w:rPr>
              <w:t>различные приёмы устных вычислений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разные способы вычислений, </w:t>
            </w: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выбирать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удобный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Различат</w:t>
            </w:r>
            <w:r w:rsidRPr="00E326D4">
              <w:rPr>
                <w:sz w:val="24"/>
                <w:szCs w:val="24"/>
                <w:lang w:eastAsia="ru-RU"/>
              </w:rPr>
              <w:t>ь треугольники: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прямоугольный, тупоугольный, остроугольный.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Находить </w:t>
            </w:r>
            <w:r w:rsidRPr="00E326D4">
              <w:rPr>
                <w:sz w:val="24"/>
                <w:szCs w:val="24"/>
                <w:lang w:eastAsia="ru-RU"/>
              </w:rPr>
              <w:t>их в более сложных фигурах.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Применять</w:t>
            </w:r>
            <w:r w:rsidRPr="00E326D4">
              <w:rPr>
                <w:sz w:val="24"/>
                <w:szCs w:val="24"/>
                <w:lang w:eastAsia="ru-RU"/>
              </w:rPr>
              <w:t xml:space="preserve"> алгоритмы письменного умножения и деления многозначного числа на 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и </w:t>
            </w:r>
            <w:r w:rsidRPr="00E326D4">
              <w:rPr>
                <w:b/>
                <w:sz w:val="24"/>
                <w:szCs w:val="24"/>
                <w:lang w:eastAsia="ru-RU"/>
              </w:rPr>
              <w:t>выполнять</w:t>
            </w:r>
            <w:r w:rsidRPr="00E326D4">
              <w:rPr>
                <w:sz w:val="24"/>
                <w:szCs w:val="24"/>
                <w:lang w:eastAsia="ru-RU"/>
              </w:rPr>
              <w:t xml:space="preserve"> эти действия.</w:t>
            </w:r>
          </w:p>
          <w:p w:rsidR="00390C42" w:rsidRPr="00E326D4" w:rsidRDefault="00390C42" w:rsidP="00E326D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 xml:space="preserve">Отбирать </w:t>
            </w:r>
          </w:p>
          <w:p w:rsidR="00390C42" w:rsidRPr="00E326D4" w:rsidRDefault="00390C42" w:rsidP="00E326D4">
            <w:pPr>
              <w:ind w:right="-598" w:firstLine="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необходимые для решения учебной задачи  источники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информ</w:t>
            </w:r>
            <w:proofErr w:type="spellEnd"/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и формулировать цель деятельности на уроке.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Донести свою позицию до других: оформлять свою мысль в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устн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письм</w:t>
            </w:r>
            <w:proofErr w:type="spellEnd"/>
            <w:r w:rsidRPr="00E326D4">
              <w:rPr>
                <w:rFonts w:eastAsia="Calibri"/>
                <w:sz w:val="24"/>
                <w:szCs w:val="24"/>
              </w:rPr>
              <w:t xml:space="preserve"> речь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Соблюдать </w:t>
            </w:r>
            <w:r w:rsidRPr="00E326D4">
              <w:rPr>
                <w:rFonts w:eastAsia="Calibri"/>
                <w:sz w:val="24"/>
                <w:szCs w:val="24"/>
              </w:rPr>
              <w:lastRenderedPageBreak/>
              <w:t>общие правила поведения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8A2BF3" w:rsidRPr="00E326D4" w:rsidRDefault="008A2BF3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1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 xml:space="preserve">  118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Виды треугольников: прямоугольный, тупоугольный, остроугольный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8A2BF3" w:rsidRPr="00E326D4" w:rsidRDefault="008A2BF3" w:rsidP="00E326D4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http://pedsovet.org/component/option,com_mtree/task,viewlink/link_</w:t>
            </w:r>
          </w:p>
          <w:p w:rsidR="008A2BF3" w:rsidRPr="00E326D4" w:rsidRDefault="008A2BF3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id,17507/Itemid,118/</w:t>
            </w:r>
          </w:p>
          <w:p w:rsidR="00390C42" w:rsidRPr="00E326D4" w:rsidRDefault="00390C4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614"/>
        </w:trPr>
        <w:tc>
          <w:tcPr>
            <w:tcW w:w="35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641B4" w:rsidRDefault="00390C42" w:rsidP="00B641B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lastRenderedPageBreak/>
              <w:t xml:space="preserve">Приём </w:t>
            </w:r>
            <w:proofErr w:type="gramStart"/>
            <w:r w:rsidRPr="00E326D4">
              <w:rPr>
                <w:b/>
                <w:sz w:val="24"/>
                <w:szCs w:val="24"/>
                <w:lang w:eastAsia="ru-RU"/>
              </w:rPr>
              <w:t>письменного</w:t>
            </w:r>
            <w:proofErr w:type="gramEnd"/>
          </w:p>
          <w:p w:rsidR="00390C42" w:rsidRPr="00E326D4" w:rsidRDefault="00390C42" w:rsidP="00B641B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>умножения и деления на  однозначное число (8ч)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13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119-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121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 письменного умножения на  однозначное число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0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tabs>
                <w:tab w:val="left" w:pos="222"/>
              </w:tabs>
              <w:suppressAutoHyphens w:val="0"/>
              <w:ind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326D4">
              <w:rPr>
                <w:bCs/>
                <w:sz w:val="24"/>
                <w:szCs w:val="24"/>
                <w:lang w:eastAsia="ru-RU"/>
              </w:rPr>
              <w:t>Наблюдать и самостоятельно делать  простые выводы.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 Участвовать в диалоге; слушать и понимать других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Адекватно воспринимать оценку учителя.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96BB7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19" w:history="1">
              <w:r w:rsidR="00796BB7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http://festival.1september.ru</w:t>
              </w:r>
            </w:hyperlink>
            <w:r w:rsidR="00796BB7" w:rsidRPr="00E326D4">
              <w:rPr>
                <w:rFonts w:eastAsia="FreeSetC"/>
                <w:sz w:val="24"/>
                <w:szCs w:val="24"/>
                <w:lang w:eastAsia="en-US"/>
              </w:rPr>
              <w:t>:</w:t>
            </w:r>
          </w:p>
          <w:p w:rsidR="00796BB7" w:rsidRPr="00E326D4" w:rsidRDefault="00796BB7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8081/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articles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</w:t>
            </w:r>
          </w:p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420018/</w:t>
            </w:r>
          </w:p>
        </w:tc>
      </w:tr>
      <w:tr w:rsidR="00390C42" w:rsidRPr="00E326D4" w:rsidTr="00670D8B">
        <w:trPr>
          <w:gridAfter w:val="27"/>
          <w:wAfter w:w="14156" w:type="dxa"/>
          <w:trHeight w:val="1142"/>
        </w:trPr>
        <w:tc>
          <w:tcPr>
            <w:tcW w:w="709" w:type="dxa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 122-</w:t>
            </w: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124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Приём письменного деления на  однозначное число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  <w:p w:rsidR="00D20D3E" w:rsidRPr="00E326D4" w:rsidRDefault="00D20D3E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УЗСЗ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326D4">
              <w:rPr>
                <w:sz w:val="24"/>
                <w:szCs w:val="24"/>
                <w:lang w:eastAsia="ru-RU"/>
              </w:rPr>
              <w:t xml:space="preserve">различные приёмы проверки правильности вычислений, </w:t>
            </w:r>
            <w:r w:rsidRPr="00E326D4">
              <w:rPr>
                <w:b/>
                <w:sz w:val="24"/>
                <w:szCs w:val="24"/>
                <w:lang w:eastAsia="ru-RU"/>
              </w:rPr>
              <w:t>проводить</w:t>
            </w:r>
            <w:r w:rsidRPr="00E326D4">
              <w:rPr>
                <w:sz w:val="24"/>
                <w:szCs w:val="24"/>
                <w:lang w:eastAsia="ru-RU"/>
              </w:rPr>
              <w:t xml:space="preserve"> проверку правильности вычислений  с использованием калькулятора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Выполнять 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задания 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>по</w:t>
            </w:r>
            <w:proofErr w:type="gramEnd"/>
            <w:r w:rsidRPr="00E326D4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аналогии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Высказывать свою версию, пытаться предлагать способ её проверки, работая по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предлож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 плану,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Донести свою позицию до других: 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  <w:lang w:eastAsia="en-US"/>
              </w:rPr>
              <w:t>Внимательно относиться к собственным переживаниям и переживаниям других людей.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796BB7" w:rsidRPr="00E326D4" w:rsidRDefault="001F317B" w:rsidP="00E326D4">
            <w:pPr>
              <w:ind w:right="-598" w:hanging="57"/>
              <w:jc w:val="left"/>
              <w:rPr>
                <w:rFonts w:eastAsia="FreeSetC"/>
                <w:sz w:val="24"/>
                <w:szCs w:val="24"/>
                <w:lang w:eastAsia="en-US"/>
              </w:rPr>
            </w:pPr>
            <w:hyperlink r:id="rId20" w:history="1">
              <w:r w:rsidR="00796BB7" w:rsidRPr="00E326D4">
                <w:rPr>
                  <w:rStyle w:val="aa"/>
                  <w:rFonts w:eastAsia="FreeSetC"/>
                  <w:sz w:val="24"/>
                  <w:szCs w:val="24"/>
                  <w:lang w:eastAsia="en-US"/>
                </w:rPr>
                <w:t>http://www</w:t>
              </w:r>
            </w:hyperlink>
            <w:r w:rsidR="00796BB7" w:rsidRPr="00E326D4">
              <w:rPr>
                <w:rFonts w:eastAsia="FreeSetC"/>
                <w:sz w:val="24"/>
                <w:szCs w:val="24"/>
                <w:lang w:eastAsia="en-US"/>
              </w:rPr>
              <w:t>.</w:t>
            </w:r>
          </w:p>
          <w:p w:rsidR="00390C42" w:rsidRPr="00E326D4" w:rsidRDefault="00796BB7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FreeSetC"/>
                <w:sz w:val="24"/>
                <w:szCs w:val="24"/>
                <w:lang w:eastAsia="en-US"/>
              </w:rPr>
              <w:t>kaknauchit.ru/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content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</w:t>
            </w:r>
            <w:proofErr w:type="spellStart"/>
            <w:r w:rsidRPr="00E326D4">
              <w:rPr>
                <w:rFonts w:eastAsia="FreeSetC"/>
                <w:sz w:val="24"/>
                <w:szCs w:val="24"/>
                <w:lang w:eastAsia="en-US"/>
              </w:rPr>
              <w:t>view</w:t>
            </w:r>
            <w:proofErr w:type="spellEnd"/>
            <w:r w:rsidRPr="00E326D4">
              <w:rPr>
                <w:rFonts w:eastAsia="FreeSetC"/>
                <w:sz w:val="24"/>
                <w:szCs w:val="24"/>
                <w:lang w:eastAsia="en-US"/>
              </w:rPr>
              <w:t>/158/47/</w:t>
            </w:r>
          </w:p>
        </w:tc>
      </w:tr>
      <w:tr w:rsidR="00390C42" w:rsidRPr="00E326D4" w:rsidTr="00670D8B">
        <w:trPr>
          <w:gridAfter w:val="27"/>
          <w:wAfter w:w="14156" w:type="dxa"/>
          <w:trHeight w:val="7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125</w:t>
            </w: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Знакомство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с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калькулятором</w:t>
            </w:r>
            <w:r w:rsidRPr="00E326D4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E21C18" w:rsidP="00E326D4">
            <w:pPr>
              <w:ind w:right="-598" w:firstLine="3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УФЗ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sz w:val="24"/>
                <w:szCs w:val="24"/>
              </w:rPr>
              <w:t>Ориентироваться в рисунках, схемах, таблицах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В сотрудничестве с учителем определять последовательность изучения материала.</w:t>
            </w:r>
          </w:p>
          <w:p w:rsidR="00390C42" w:rsidRPr="00E326D4" w:rsidRDefault="00390C42" w:rsidP="00E326D4">
            <w:pPr>
              <w:ind w:right="-598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iCs/>
                <w:sz w:val="24"/>
                <w:szCs w:val="24"/>
                <w:lang w:eastAsia="en-US"/>
              </w:rPr>
              <w:t>Определять и формулировать цель деятельности на уроке.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iCs/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оформлять свою мысль в устной и письменной речи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Знать и уметь называть самые простые правила поведения при сотрудничестве;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390C4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11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126</w:t>
            </w: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right="-6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r w:rsidRPr="00E326D4">
              <w:rPr>
                <w:i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D20D3E" w:rsidP="00E326D4">
            <w:pPr>
              <w:ind w:right="-598" w:hanging="111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Отбирать </w:t>
            </w:r>
          </w:p>
          <w:p w:rsidR="00390C42" w:rsidRDefault="00390C42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 xml:space="preserve">необходимые для решения учебной задачи  источники </w:t>
            </w:r>
            <w:proofErr w:type="spellStart"/>
            <w:r w:rsidRPr="00E326D4">
              <w:rPr>
                <w:rFonts w:eastAsia="Calibri"/>
                <w:sz w:val="24"/>
                <w:szCs w:val="24"/>
              </w:rPr>
              <w:t>информ</w:t>
            </w:r>
            <w:proofErr w:type="spellEnd"/>
          </w:p>
          <w:p w:rsidR="00A630EF" w:rsidRDefault="00A630EF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</w:p>
          <w:p w:rsidR="00A630EF" w:rsidRDefault="00A630EF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</w:p>
          <w:p w:rsidR="00A630EF" w:rsidRDefault="00A630EF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</w:p>
          <w:p w:rsidR="00A630EF" w:rsidRDefault="00A630EF" w:rsidP="00E326D4">
            <w:pPr>
              <w:ind w:right="-598" w:firstLine="7"/>
              <w:jc w:val="left"/>
              <w:rPr>
                <w:rFonts w:eastAsia="Calibri"/>
                <w:sz w:val="24"/>
                <w:szCs w:val="24"/>
              </w:rPr>
            </w:pPr>
          </w:p>
          <w:p w:rsidR="00A630EF" w:rsidRPr="00E326D4" w:rsidRDefault="00A630EF" w:rsidP="00E326D4">
            <w:pPr>
              <w:ind w:right="-598" w:firstLine="7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Соотносить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результат проведённого самоконтроля с целями,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поставленными при изучении темы,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оценивать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 xml:space="preserve">их и </w:t>
            </w:r>
            <w:r w:rsidRPr="00E326D4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делать </w:t>
            </w:r>
            <w:r w:rsidRPr="00E326D4">
              <w:rPr>
                <w:color w:val="000000"/>
                <w:sz w:val="24"/>
                <w:szCs w:val="24"/>
                <w:lang w:eastAsia="en-US"/>
              </w:rPr>
              <w:t>выводы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Участвовать в диалоге; слушать и понимать других</w:t>
            </w:r>
          </w:p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lastRenderedPageBreak/>
              <w:t>Адекватно воспринимать оценку учителя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233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lastRenderedPageBreak/>
              <w:t>127-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135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Итоговое повторение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«Что узнали, чему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научились в 3      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классе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» (9 ч)</w:t>
            </w:r>
          </w:p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90C42" w:rsidRPr="00E326D4" w:rsidRDefault="00D20D3E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0C42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A630EF" w:rsidRDefault="00A630EF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A630EF" w:rsidRDefault="00A630EF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A630EF" w:rsidRDefault="00A630EF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A630EF" w:rsidRPr="00E326D4" w:rsidRDefault="00A630EF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widowControl w:val="0"/>
              <w:numPr>
                <w:ilvl w:val="0"/>
                <w:numId w:val="8"/>
              </w:numPr>
              <w:tabs>
                <w:tab w:val="clear" w:pos="1004"/>
                <w:tab w:val="num" w:pos="0"/>
              </w:tabs>
              <w:suppressAutoHyphens w:val="0"/>
              <w:overflowPunct w:val="0"/>
              <w:autoSpaceDE w:val="0"/>
              <w:autoSpaceDN w:val="0"/>
              <w:adjustRightInd w:val="0"/>
              <w:ind w:left="0" w:hanging="1004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90C42" w:rsidRPr="00E326D4" w:rsidRDefault="00390C42" w:rsidP="00E326D4">
            <w:pPr>
              <w:ind w:right="-598" w:hanging="135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shd w:val="clear" w:color="auto" w:fill="FFFFFF"/>
              <w:autoSpaceDE w:val="0"/>
              <w:autoSpaceDN w:val="0"/>
              <w:adjustRightInd w:val="0"/>
              <w:ind w:hanging="108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iCs/>
                <w:sz w:val="24"/>
                <w:szCs w:val="24"/>
              </w:rPr>
              <w:t>Взаимоконтроль и взаимопомощь по ходу выполнения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</w:tcBorders>
          </w:tcPr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Принимать решения, как поступать в определенной ситуации общения</w:t>
            </w:r>
            <w:proofErr w:type="gramStart"/>
            <w:r w:rsidRPr="00E326D4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390C42" w:rsidRPr="00E326D4" w:rsidRDefault="00390C42" w:rsidP="00E326D4">
            <w:pPr>
              <w:ind w:firstLine="0"/>
              <w:rPr>
                <w:rFonts w:eastAsia="Calibri"/>
                <w:sz w:val="24"/>
                <w:szCs w:val="24"/>
              </w:rPr>
            </w:pPr>
            <w:r w:rsidRPr="00E326D4">
              <w:rPr>
                <w:rFonts w:eastAsia="Calibri"/>
                <w:sz w:val="24"/>
                <w:szCs w:val="24"/>
              </w:rPr>
              <w:t>Соблюдать общие правила поведения</w:t>
            </w:r>
          </w:p>
          <w:p w:rsidR="00390C42" w:rsidRPr="00E326D4" w:rsidRDefault="00390C42" w:rsidP="00E326D4">
            <w:pPr>
              <w:ind w:right="-598" w:hanging="26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</w:tcPr>
          <w:p w:rsidR="00390C42" w:rsidRPr="00E326D4" w:rsidRDefault="00BA233E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Диск CD-ROM (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эл</w:t>
            </w:r>
            <w:proofErr w:type="gramStart"/>
            <w:r w:rsidRPr="00E326D4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326D4">
              <w:rPr>
                <w:sz w:val="24"/>
                <w:szCs w:val="24"/>
                <w:lang w:eastAsia="ru-RU"/>
              </w:rPr>
              <w:t>рил.к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6D4">
              <w:rPr>
                <w:sz w:val="24"/>
                <w:szCs w:val="24"/>
                <w:lang w:eastAsia="ru-RU"/>
              </w:rPr>
              <w:t>учебн</w:t>
            </w:r>
            <w:proofErr w:type="spellEnd"/>
            <w:r w:rsidRPr="00E326D4">
              <w:rPr>
                <w:sz w:val="24"/>
                <w:szCs w:val="24"/>
                <w:lang w:eastAsia="ru-RU"/>
              </w:rPr>
              <w:t>.)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 xml:space="preserve">ПК 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Интернет</w:t>
            </w:r>
          </w:p>
          <w:p w:rsidR="00D233D2" w:rsidRPr="00E326D4" w:rsidRDefault="00D233D2" w:rsidP="00E326D4">
            <w:pPr>
              <w:ind w:right="-598" w:hanging="57"/>
              <w:jc w:val="left"/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E326D4">
              <w:rPr>
                <w:sz w:val="24"/>
                <w:szCs w:val="24"/>
                <w:lang w:eastAsia="ru-RU"/>
              </w:rPr>
              <w:t>(поиск инф</w:t>
            </w:r>
            <w:proofErr w:type="gramEnd"/>
          </w:p>
        </w:tc>
      </w:tr>
      <w:tr w:rsidR="00390C42" w:rsidRPr="00E326D4" w:rsidTr="00670D8B">
        <w:trPr>
          <w:gridAfter w:val="27"/>
          <w:wAfter w:w="14156" w:type="dxa"/>
          <w:trHeight w:val="59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90C42" w:rsidRPr="00E326D4" w:rsidTr="00670D8B">
        <w:trPr>
          <w:gridAfter w:val="27"/>
          <w:wAfter w:w="14156" w:type="dxa"/>
          <w:trHeight w:val="69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136</w:t>
            </w: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jc w:val="left"/>
              <w:rPr>
                <w:sz w:val="24"/>
                <w:szCs w:val="24"/>
                <w:lang w:eastAsia="ru-RU"/>
              </w:rPr>
            </w:pPr>
            <w:r w:rsidRPr="00E326D4">
              <w:rPr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42" w:rsidRPr="00E326D4" w:rsidRDefault="00F746C8" w:rsidP="00E326D4">
            <w:pPr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E326D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УКЗУН</w:t>
            </w: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C42" w:rsidRPr="00E326D4" w:rsidRDefault="00390C42" w:rsidP="00E326D4">
            <w:pPr>
              <w:suppressAutoHyphens w:val="0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gridSpan w:val="2"/>
            <w:vMerge/>
            <w:tcBorders>
              <w:bottom w:val="single" w:sz="4" w:space="0" w:color="000000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gridSpan w:val="2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:rsidR="00390C42" w:rsidRPr="00E326D4" w:rsidRDefault="00390C42" w:rsidP="00E326D4">
            <w:pPr>
              <w:ind w:right="-598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390C42" w:rsidRPr="00E326D4" w:rsidRDefault="00390C42" w:rsidP="00E326D4">
      <w:pPr>
        <w:suppressAutoHyphens w:val="0"/>
        <w:ind w:firstLine="0"/>
        <w:jc w:val="center"/>
        <w:rPr>
          <w:b/>
          <w:sz w:val="24"/>
          <w:szCs w:val="24"/>
          <w:lang w:eastAsia="ru-RU"/>
        </w:rPr>
      </w:pPr>
    </w:p>
    <w:p w:rsidR="00390C42" w:rsidRPr="00E326D4" w:rsidRDefault="00390C42" w:rsidP="00E326D4">
      <w:pPr>
        <w:suppressAutoHyphens w:val="0"/>
        <w:ind w:firstLine="0"/>
        <w:jc w:val="center"/>
        <w:rPr>
          <w:b/>
          <w:sz w:val="24"/>
          <w:szCs w:val="24"/>
          <w:lang w:eastAsia="ru-RU"/>
        </w:rPr>
      </w:pPr>
    </w:p>
    <w:p w:rsidR="00D57BB0" w:rsidRDefault="00D57BB0" w:rsidP="00A04D7B">
      <w:pPr>
        <w:suppressAutoHyphens w:val="0"/>
        <w:ind w:firstLine="0"/>
        <w:jc w:val="center"/>
        <w:rPr>
          <w:b/>
          <w:lang w:eastAsia="ru-RU"/>
        </w:rPr>
      </w:pPr>
    </w:p>
    <w:p w:rsidR="00B41651" w:rsidRDefault="00B41651" w:rsidP="00A04D7B">
      <w:pPr>
        <w:suppressAutoHyphens w:val="0"/>
        <w:ind w:firstLine="0"/>
        <w:jc w:val="center"/>
        <w:rPr>
          <w:b/>
          <w:lang w:eastAsia="ru-RU"/>
        </w:rPr>
      </w:pPr>
    </w:p>
    <w:p w:rsidR="00B41651" w:rsidRDefault="00B41651" w:rsidP="00A04D7B">
      <w:pPr>
        <w:suppressAutoHyphens w:val="0"/>
        <w:ind w:firstLine="0"/>
        <w:jc w:val="center"/>
        <w:rPr>
          <w:b/>
          <w:lang w:eastAsia="ru-RU"/>
        </w:rPr>
      </w:pPr>
    </w:p>
    <w:p w:rsidR="00B41651" w:rsidRDefault="00B41651" w:rsidP="00A04D7B">
      <w:pPr>
        <w:suppressAutoHyphens w:val="0"/>
        <w:ind w:firstLine="0"/>
        <w:jc w:val="center"/>
        <w:rPr>
          <w:b/>
          <w:lang w:eastAsia="ru-RU"/>
        </w:rPr>
      </w:pPr>
    </w:p>
    <w:p w:rsidR="00B41651" w:rsidRDefault="00B41651" w:rsidP="00A04D7B">
      <w:pPr>
        <w:suppressAutoHyphens w:val="0"/>
        <w:ind w:firstLine="0"/>
        <w:jc w:val="center"/>
        <w:rPr>
          <w:b/>
          <w:lang w:eastAsia="ru-RU"/>
        </w:rPr>
      </w:pPr>
    </w:p>
    <w:p w:rsidR="00385F2D" w:rsidRDefault="00385F2D" w:rsidP="00A04D7B">
      <w:pPr>
        <w:suppressAutoHyphens w:val="0"/>
        <w:ind w:firstLine="0"/>
        <w:jc w:val="center"/>
        <w:rPr>
          <w:b/>
          <w:lang w:eastAsia="ru-RU"/>
        </w:rPr>
      </w:pPr>
    </w:p>
    <w:p w:rsidR="000B5CD9" w:rsidRDefault="000B5CD9" w:rsidP="00A04D7B">
      <w:pPr>
        <w:suppressAutoHyphens w:val="0"/>
        <w:ind w:firstLine="0"/>
        <w:jc w:val="center"/>
        <w:rPr>
          <w:b/>
          <w:lang w:eastAsia="ru-RU"/>
        </w:rPr>
      </w:pPr>
    </w:p>
    <w:p w:rsidR="000B5CD9" w:rsidRDefault="000B5CD9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3B7963" w:rsidRDefault="003B7963" w:rsidP="00A04D7B">
      <w:pPr>
        <w:suppressAutoHyphens w:val="0"/>
        <w:ind w:firstLine="0"/>
        <w:jc w:val="center"/>
        <w:rPr>
          <w:b/>
          <w:lang w:eastAsia="ru-RU"/>
        </w:rPr>
      </w:pPr>
    </w:p>
    <w:p w:rsidR="007829C4" w:rsidRDefault="007829C4" w:rsidP="00A04D7B">
      <w:pPr>
        <w:suppressAutoHyphens w:val="0"/>
        <w:ind w:firstLine="0"/>
        <w:jc w:val="center"/>
        <w:rPr>
          <w:b/>
          <w:lang w:eastAsia="ru-RU"/>
        </w:rPr>
      </w:pPr>
    </w:p>
    <w:p w:rsidR="00A81ADD" w:rsidRDefault="00A81ADD" w:rsidP="00A04D7B">
      <w:pPr>
        <w:suppressAutoHyphens w:val="0"/>
        <w:ind w:firstLine="0"/>
        <w:jc w:val="center"/>
        <w:rPr>
          <w:b/>
          <w:lang w:eastAsia="ru-RU"/>
        </w:rPr>
      </w:pPr>
    </w:p>
    <w:p w:rsidR="00A81ADD" w:rsidRDefault="00A81ADD" w:rsidP="00A04D7B">
      <w:pPr>
        <w:suppressAutoHyphens w:val="0"/>
        <w:ind w:firstLine="0"/>
        <w:jc w:val="center"/>
        <w:rPr>
          <w:b/>
          <w:lang w:eastAsia="ru-RU"/>
        </w:rPr>
      </w:pPr>
    </w:p>
    <w:p w:rsidR="00DF34EC" w:rsidRDefault="00DF34EC" w:rsidP="00A04D7B">
      <w:pPr>
        <w:suppressAutoHyphens w:val="0"/>
        <w:ind w:firstLine="0"/>
        <w:jc w:val="center"/>
        <w:rPr>
          <w:b/>
          <w:lang w:eastAsia="ru-RU"/>
        </w:rPr>
      </w:pPr>
    </w:p>
    <w:p w:rsidR="00F80EFB" w:rsidRDefault="00F80EFB" w:rsidP="00A04D7B">
      <w:pPr>
        <w:suppressAutoHyphens w:val="0"/>
        <w:ind w:firstLine="0"/>
        <w:jc w:val="center"/>
        <w:rPr>
          <w:b/>
          <w:lang w:eastAsia="ru-RU"/>
        </w:rPr>
      </w:pPr>
    </w:p>
    <w:p w:rsidR="00F80EFB" w:rsidRDefault="00F80EFB" w:rsidP="00A04D7B">
      <w:pPr>
        <w:suppressAutoHyphens w:val="0"/>
        <w:ind w:firstLine="0"/>
        <w:jc w:val="center"/>
        <w:rPr>
          <w:b/>
          <w:lang w:eastAsia="ru-RU"/>
        </w:rPr>
      </w:pPr>
    </w:p>
    <w:p w:rsidR="00B070AA" w:rsidRDefault="00B070AA" w:rsidP="00A04D7B">
      <w:pPr>
        <w:suppressAutoHyphens w:val="0"/>
        <w:ind w:firstLine="0"/>
        <w:jc w:val="center"/>
        <w:rPr>
          <w:b/>
          <w:lang w:eastAsia="ru-RU"/>
        </w:rPr>
      </w:pPr>
    </w:p>
    <w:p w:rsidR="004446C6" w:rsidRDefault="004446C6" w:rsidP="00A04D7B">
      <w:pPr>
        <w:suppressAutoHyphens w:val="0"/>
        <w:ind w:firstLine="0"/>
        <w:jc w:val="center"/>
        <w:rPr>
          <w:b/>
          <w:lang w:eastAsia="ru-RU"/>
        </w:rPr>
      </w:pPr>
    </w:p>
    <w:p w:rsidR="004446C6" w:rsidRDefault="004446C6" w:rsidP="00A04D7B">
      <w:pPr>
        <w:suppressAutoHyphens w:val="0"/>
        <w:ind w:firstLine="0"/>
        <w:jc w:val="center"/>
        <w:rPr>
          <w:b/>
          <w:lang w:eastAsia="ru-RU"/>
        </w:rPr>
      </w:pPr>
    </w:p>
    <w:p w:rsidR="00083867" w:rsidRDefault="00083867" w:rsidP="00A04D7B">
      <w:pPr>
        <w:suppressAutoHyphens w:val="0"/>
        <w:ind w:firstLine="0"/>
        <w:jc w:val="center"/>
        <w:rPr>
          <w:b/>
          <w:lang w:eastAsia="ru-RU"/>
        </w:rPr>
      </w:pPr>
    </w:p>
    <w:p w:rsidR="00083867" w:rsidRDefault="00083867" w:rsidP="00A04D7B">
      <w:pPr>
        <w:suppressAutoHyphens w:val="0"/>
        <w:ind w:firstLine="0"/>
        <w:jc w:val="center"/>
        <w:rPr>
          <w:b/>
          <w:lang w:eastAsia="ru-RU"/>
        </w:rPr>
      </w:pPr>
    </w:p>
    <w:p w:rsidR="00083867" w:rsidRDefault="00083867" w:rsidP="00A04D7B">
      <w:pPr>
        <w:suppressAutoHyphens w:val="0"/>
        <w:ind w:firstLine="0"/>
        <w:jc w:val="center"/>
        <w:rPr>
          <w:b/>
          <w:lang w:eastAsia="ru-RU"/>
        </w:rPr>
      </w:pPr>
    </w:p>
    <w:p w:rsidR="00F67D26" w:rsidRDefault="00F67D26" w:rsidP="00A04D7B">
      <w:pPr>
        <w:suppressAutoHyphens w:val="0"/>
        <w:ind w:firstLine="0"/>
        <w:jc w:val="center"/>
        <w:rPr>
          <w:b/>
          <w:lang w:eastAsia="ru-RU"/>
        </w:rPr>
      </w:pPr>
    </w:p>
    <w:p w:rsidR="00F67D26" w:rsidRDefault="00F67D26" w:rsidP="00A04D7B">
      <w:pPr>
        <w:suppressAutoHyphens w:val="0"/>
        <w:ind w:firstLine="0"/>
        <w:jc w:val="center"/>
        <w:rPr>
          <w:b/>
          <w:lang w:eastAsia="ru-RU"/>
        </w:rPr>
      </w:pPr>
    </w:p>
    <w:p w:rsidR="00F67D26" w:rsidRDefault="00F67D26" w:rsidP="00A04D7B">
      <w:pPr>
        <w:suppressAutoHyphens w:val="0"/>
        <w:ind w:firstLine="0"/>
        <w:jc w:val="center"/>
        <w:rPr>
          <w:b/>
          <w:lang w:eastAsia="ru-RU"/>
        </w:rPr>
      </w:pPr>
    </w:p>
    <w:p w:rsidR="00FC172B" w:rsidRDefault="00FC172B" w:rsidP="00A04D7B">
      <w:pPr>
        <w:suppressAutoHyphens w:val="0"/>
        <w:ind w:firstLine="0"/>
        <w:jc w:val="center"/>
        <w:rPr>
          <w:b/>
          <w:lang w:eastAsia="ru-RU"/>
        </w:rPr>
      </w:pPr>
    </w:p>
    <w:p w:rsidR="00FC172B" w:rsidRDefault="00FC172B" w:rsidP="00A04D7B">
      <w:pPr>
        <w:suppressAutoHyphens w:val="0"/>
        <w:ind w:firstLine="0"/>
        <w:jc w:val="center"/>
        <w:rPr>
          <w:b/>
          <w:lang w:eastAsia="ru-RU"/>
        </w:rPr>
      </w:pPr>
    </w:p>
    <w:p w:rsidR="00FC172B" w:rsidRDefault="00FC172B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141655" w:rsidRDefault="00141655" w:rsidP="00A04D7B">
      <w:pPr>
        <w:suppressAutoHyphens w:val="0"/>
        <w:ind w:firstLine="0"/>
        <w:jc w:val="center"/>
        <w:rPr>
          <w:b/>
          <w:lang w:eastAsia="ru-RU"/>
        </w:rPr>
      </w:pPr>
    </w:p>
    <w:p w:rsidR="009B2FDE" w:rsidRDefault="009B2FDE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p w:rsidR="00A04D7B" w:rsidRDefault="00A04D7B" w:rsidP="00A04D7B">
      <w:pPr>
        <w:suppressAutoHyphens w:val="0"/>
        <w:ind w:firstLine="0"/>
        <w:jc w:val="center"/>
        <w:rPr>
          <w:b/>
          <w:lang w:eastAsia="ru-RU"/>
        </w:rPr>
      </w:pPr>
    </w:p>
    <w:sectPr w:rsidR="00A04D7B" w:rsidSect="00547D3B">
      <w:pgSz w:w="16838" w:h="11906" w:orient="landscape"/>
      <w:pgMar w:top="568" w:right="1134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etC-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etC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e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E40AF"/>
    <w:multiLevelType w:val="hybridMultilevel"/>
    <w:tmpl w:val="8C365F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D02CC0"/>
    <w:multiLevelType w:val="hybridMultilevel"/>
    <w:tmpl w:val="1C1E185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4647F9"/>
    <w:multiLevelType w:val="hybridMultilevel"/>
    <w:tmpl w:val="B35A14CE"/>
    <w:lvl w:ilvl="0" w:tplc="837EEB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A809E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8B1C5BE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6C40BE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48625E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C2426E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2DE496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5F831D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E1C8F8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D405A4"/>
    <w:multiLevelType w:val="multilevel"/>
    <w:tmpl w:val="4BB84BB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1"/>
  </w:num>
  <w:num w:numId="30">
    <w:abstractNumId w:val="14"/>
  </w:num>
  <w:num w:numId="31">
    <w:abstractNumId w:val="2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9C"/>
    <w:rsid w:val="00016735"/>
    <w:rsid w:val="00041FA8"/>
    <w:rsid w:val="000645DD"/>
    <w:rsid w:val="00083867"/>
    <w:rsid w:val="000B5CD9"/>
    <w:rsid w:val="000E0942"/>
    <w:rsid w:val="00134C9C"/>
    <w:rsid w:val="001401D8"/>
    <w:rsid w:val="00141655"/>
    <w:rsid w:val="00150E76"/>
    <w:rsid w:val="001650F7"/>
    <w:rsid w:val="001B39BB"/>
    <w:rsid w:val="001B4E1D"/>
    <w:rsid w:val="001F317B"/>
    <w:rsid w:val="00360229"/>
    <w:rsid w:val="00385F2D"/>
    <w:rsid w:val="00390C42"/>
    <w:rsid w:val="003A0066"/>
    <w:rsid w:val="003B7963"/>
    <w:rsid w:val="00436A28"/>
    <w:rsid w:val="004409FD"/>
    <w:rsid w:val="004446C6"/>
    <w:rsid w:val="004952E6"/>
    <w:rsid w:val="004B5DF2"/>
    <w:rsid w:val="004E06BB"/>
    <w:rsid w:val="00531F65"/>
    <w:rsid w:val="00547D3B"/>
    <w:rsid w:val="00562E55"/>
    <w:rsid w:val="00565EBB"/>
    <w:rsid w:val="00576C9F"/>
    <w:rsid w:val="005B1755"/>
    <w:rsid w:val="005D0E97"/>
    <w:rsid w:val="005E176F"/>
    <w:rsid w:val="00606E54"/>
    <w:rsid w:val="00624846"/>
    <w:rsid w:val="00670D8B"/>
    <w:rsid w:val="00696E56"/>
    <w:rsid w:val="006E4132"/>
    <w:rsid w:val="00705F75"/>
    <w:rsid w:val="007572D0"/>
    <w:rsid w:val="007829C4"/>
    <w:rsid w:val="00796BB7"/>
    <w:rsid w:val="007C68DF"/>
    <w:rsid w:val="007E66C4"/>
    <w:rsid w:val="00810449"/>
    <w:rsid w:val="008A2BF3"/>
    <w:rsid w:val="008D0ECA"/>
    <w:rsid w:val="008D1CB3"/>
    <w:rsid w:val="009175F6"/>
    <w:rsid w:val="00973729"/>
    <w:rsid w:val="00982C70"/>
    <w:rsid w:val="00991586"/>
    <w:rsid w:val="009A1A8F"/>
    <w:rsid w:val="009B2130"/>
    <w:rsid w:val="009B2FDE"/>
    <w:rsid w:val="00A04D7B"/>
    <w:rsid w:val="00A32C9B"/>
    <w:rsid w:val="00A630EF"/>
    <w:rsid w:val="00A644F0"/>
    <w:rsid w:val="00A81ADD"/>
    <w:rsid w:val="00AC469E"/>
    <w:rsid w:val="00AD63D6"/>
    <w:rsid w:val="00B070AA"/>
    <w:rsid w:val="00B20926"/>
    <w:rsid w:val="00B41651"/>
    <w:rsid w:val="00B641B4"/>
    <w:rsid w:val="00BA233E"/>
    <w:rsid w:val="00BF64E4"/>
    <w:rsid w:val="00C303B7"/>
    <w:rsid w:val="00C53EB3"/>
    <w:rsid w:val="00C7676B"/>
    <w:rsid w:val="00C85F72"/>
    <w:rsid w:val="00CD0E24"/>
    <w:rsid w:val="00D11C7A"/>
    <w:rsid w:val="00D20D3E"/>
    <w:rsid w:val="00D233D2"/>
    <w:rsid w:val="00D2788C"/>
    <w:rsid w:val="00D57BB0"/>
    <w:rsid w:val="00DF34EC"/>
    <w:rsid w:val="00E21C18"/>
    <w:rsid w:val="00E326D4"/>
    <w:rsid w:val="00E35213"/>
    <w:rsid w:val="00E5537D"/>
    <w:rsid w:val="00E933CD"/>
    <w:rsid w:val="00EA6017"/>
    <w:rsid w:val="00EE49F0"/>
    <w:rsid w:val="00F10C80"/>
    <w:rsid w:val="00F25100"/>
    <w:rsid w:val="00F6131E"/>
    <w:rsid w:val="00F67D26"/>
    <w:rsid w:val="00F746C8"/>
    <w:rsid w:val="00F80EFB"/>
    <w:rsid w:val="00F95236"/>
    <w:rsid w:val="00FB1E2C"/>
    <w:rsid w:val="00FC172B"/>
    <w:rsid w:val="00FD1973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BB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134C9C"/>
    <w:pPr>
      <w:keepNext/>
      <w:numPr>
        <w:ilvl w:val="2"/>
        <w:numId w:val="1"/>
      </w:numPr>
      <w:ind w:left="0" w:firstLine="72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134C9C"/>
    <w:pPr>
      <w:keepNext/>
      <w:numPr>
        <w:ilvl w:val="3"/>
        <w:numId w:val="1"/>
      </w:numPr>
      <w:ind w:left="0" w:firstLine="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4C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34C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Body Text Indent"/>
    <w:basedOn w:val="a"/>
    <w:link w:val="a4"/>
    <w:rsid w:val="00134C9C"/>
    <w:pPr>
      <w:ind w:firstLine="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34C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134C9C"/>
    <w:pPr>
      <w:ind w:firstLine="720"/>
    </w:pPr>
    <w:rPr>
      <w:sz w:val="24"/>
      <w:szCs w:val="24"/>
    </w:rPr>
  </w:style>
  <w:style w:type="paragraph" w:styleId="HTML">
    <w:name w:val="HTML Preformatted"/>
    <w:basedOn w:val="a"/>
    <w:link w:val="HTML0"/>
    <w:rsid w:val="00134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4C9C"/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">
    <w:name w:val="Нет списка1"/>
    <w:next w:val="a2"/>
    <w:semiHidden/>
    <w:rsid w:val="00A04D7B"/>
  </w:style>
  <w:style w:type="paragraph" w:styleId="a5">
    <w:name w:val="Title"/>
    <w:basedOn w:val="a"/>
    <w:link w:val="a6"/>
    <w:qFormat/>
    <w:rsid w:val="00A04D7B"/>
    <w:pPr>
      <w:suppressAutoHyphens w:val="0"/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A04D7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7">
    <w:name w:val="footer"/>
    <w:basedOn w:val="a"/>
    <w:link w:val="a8"/>
    <w:unhideWhenUsed/>
    <w:rsid w:val="00A04D7B"/>
    <w:pPr>
      <w:tabs>
        <w:tab w:val="center" w:pos="4677"/>
        <w:tab w:val="right" w:pos="9355"/>
      </w:tabs>
      <w:suppressAutoHyphens w:val="0"/>
      <w:ind w:firstLine="0"/>
      <w:jc w:val="left"/>
    </w:pPr>
    <w:rPr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A04D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rsid w:val="00A04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572D0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6E4132"/>
    <w:pPr>
      <w:ind w:left="720"/>
      <w:contextualSpacing/>
    </w:pPr>
  </w:style>
  <w:style w:type="table" w:customStyle="1" w:styleId="10">
    <w:name w:val="Сетка таблицы1"/>
    <w:basedOn w:val="a1"/>
    <w:next w:val="a9"/>
    <w:rsid w:val="00A63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BB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134C9C"/>
    <w:pPr>
      <w:keepNext/>
      <w:numPr>
        <w:ilvl w:val="2"/>
        <w:numId w:val="1"/>
      </w:numPr>
      <w:ind w:left="0" w:firstLine="72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134C9C"/>
    <w:pPr>
      <w:keepNext/>
      <w:numPr>
        <w:ilvl w:val="3"/>
        <w:numId w:val="1"/>
      </w:numPr>
      <w:ind w:left="0" w:firstLine="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4C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34C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Body Text Indent"/>
    <w:basedOn w:val="a"/>
    <w:link w:val="a4"/>
    <w:rsid w:val="00134C9C"/>
    <w:pPr>
      <w:ind w:firstLine="0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34C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134C9C"/>
    <w:pPr>
      <w:ind w:firstLine="720"/>
    </w:pPr>
    <w:rPr>
      <w:sz w:val="24"/>
      <w:szCs w:val="24"/>
    </w:rPr>
  </w:style>
  <w:style w:type="paragraph" w:styleId="HTML">
    <w:name w:val="HTML Preformatted"/>
    <w:basedOn w:val="a"/>
    <w:link w:val="HTML0"/>
    <w:rsid w:val="00134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4C9C"/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">
    <w:name w:val="Нет списка1"/>
    <w:next w:val="a2"/>
    <w:semiHidden/>
    <w:rsid w:val="00A04D7B"/>
  </w:style>
  <w:style w:type="paragraph" w:styleId="a5">
    <w:name w:val="Title"/>
    <w:basedOn w:val="a"/>
    <w:link w:val="a6"/>
    <w:qFormat/>
    <w:rsid w:val="00A04D7B"/>
    <w:pPr>
      <w:suppressAutoHyphens w:val="0"/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A04D7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7">
    <w:name w:val="footer"/>
    <w:basedOn w:val="a"/>
    <w:link w:val="a8"/>
    <w:unhideWhenUsed/>
    <w:rsid w:val="00A04D7B"/>
    <w:pPr>
      <w:tabs>
        <w:tab w:val="center" w:pos="4677"/>
        <w:tab w:val="right" w:pos="9355"/>
      </w:tabs>
      <w:suppressAutoHyphens w:val="0"/>
      <w:ind w:firstLine="0"/>
      <w:jc w:val="left"/>
    </w:pPr>
    <w:rPr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A04D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rsid w:val="00A04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572D0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6E4132"/>
    <w:pPr>
      <w:ind w:left="720"/>
      <w:contextualSpacing/>
    </w:pPr>
  </w:style>
  <w:style w:type="table" w:customStyle="1" w:styleId="10">
    <w:name w:val="Сетка таблицы1"/>
    <w:basedOn w:val="a1"/>
    <w:next w:val="a9"/>
    <w:rsid w:val="00A63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www.edu.ru/db/portal/sites/res_page.htm" TargetMode="External"/><Relationship Id="rId18" Type="http://schemas.openxmlformats.org/officeDocument/2006/relationships/hyperlink" Target="http://www.uchportal.ru/load/46-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20" Type="http://schemas.openxmlformats.org/officeDocument/2006/relationships/hyperlink" Target="http://ww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enclas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edsovet.su/load/141-1-0-" TargetMode="External"/><Relationship Id="rId10" Type="http://schemas.openxmlformats.org/officeDocument/2006/relationships/hyperlink" Target="http://pedsovet.org/" TargetMode="External"/><Relationship Id="rId19" Type="http://schemas.openxmlformats.org/officeDocument/2006/relationships/hyperlink" Target="http://festival.1septemb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-n.ru/" TargetMode="External"/><Relationship Id="rId14" Type="http://schemas.openxmlformats.org/officeDocument/2006/relationships/hyperlink" Target="http://svyatozero.edusi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BE1D3-10D3-4989-8EA4-300A834C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36</Pages>
  <Words>12173</Words>
  <Characters>69389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2013-07-04T12:06:00Z</dcterms:created>
  <dcterms:modified xsi:type="dcterms:W3CDTF">2013-09-13T15:30:00Z</dcterms:modified>
</cp:coreProperties>
</file>